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F66C" w14:textId="77777777" w:rsidR="005A1B8D" w:rsidRPr="005A1B8D" w:rsidRDefault="005A1B8D">
      <w:pPr>
        <w:spacing w:before="42" w:line="20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t>Raul Walls</w:t>
      </w:r>
    </w:p>
    <w:p w14:paraId="45C8FD07" w14:textId="0D31921E" w:rsidR="00F76225" w:rsidRPr="005A1B8D" w:rsidRDefault="005A1B8D">
      <w:pPr>
        <w:spacing w:before="42" w:line="200" w:lineRule="exact"/>
        <w:ind w:left="140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position w:val="-1"/>
          <w:sz w:val="22"/>
          <w:szCs w:val="22"/>
        </w:rPr>
        <w:t>80</w:t>
      </w:r>
      <w:r w:rsidRPr="005A1B8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0</w:t>
      </w:r>
      <w:r w:rsidRPr="005A1B8D">
        <w:rPr>
          <w:rFonts w:asciiTheme="minorHAnsi" w:eastAsia="Tahoma" w:hAnsiTheme="minorHAnsi" w:cstheme="minorHAnsi"/>
          <w:position w:val="-1"/>
          <w:sz w:val="22"/>
          <w:szCs w:val="22"/>
        </w:rPr>
        <w:t>-99</w:t>
      </w:r>
      <w:r w:rsidRPr="005A1B8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1</w:t>
      </w:r>
      <w:r w:rsidRPr="005A1B8D">
        <w:rPr>
          <w:rFonts w:asciiTheme="minorHAnsi" w:eastAsia="Tahoma" w:hAnsiTheme="minorHAnsi" w:cstheme="minorHAnsi"/>
          <w:position w:val="-1"/>
          <w:sz w:val="22"/>
          <w:szCs w:val="22"/>
        </w:rPr>
        <w:t>-5187</w:t>
      </w:r>
      <w:r w:rsidRPr="005A1B8D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position w:val="-1"/>
          <w:sz w:val="22"/>
          <w:szCs w:val="22"/>
        </w:rPr>
        <w:t>|</w:t>
      </w:r>
      <w:r w:rsidRPr="005A1B8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P</w:t>
      </w:r>
      <w:r w:rsidRPr="005A1B8D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position w:val="-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position w:val="-1"/>
          <w:sz w:val="22"/>
          <w:szCs w:val="22"/>
        </w:rPr>
        <w:t>x</w:t>
      </w:r>
      <w:r w:rsidRPr="005A1B8D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position w:val="-1"/>
          <w:sz w:val="22"/>
          <w:szCs w:val="22"/>
        </w:rPr>
        <w:t>1673</w:t>
      </w:r>
      <w:r w:rsidRPr="005A1B8D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position w:val="-1"/>
          <w:sz w:val="22"/>
          <w:szCs w:val="22"/>
        </w:rPr>
        <w:t>|</w:t>
      </w:r>
      <w:r w:rsidRPr="005A1B8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5A1B8D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position w:val="-1"/>
          <w:sz w:val="22"/>
          <w:szCs w:val="22"/>
        </w:rPr>
        <w:t>FL</w:t>
      </w:r>
      <w:r w:rsidRPr="005A1B8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position w:val="-1"/>
          <w:sz w:val="22"/>
          <w:szCs w:val="22"/>
        </w:rPr>
        <w:t>32011</w:t>
      </w:r>
      <w:r w:rsidRPr="005A1B8D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position w:val="-1"/>
          <w:sz w:val="22"/>
          <w:szCs w:val="22"/>
        </w:rPr>
        <w:t>|</w:t>
      </w:r>
      <w:r w:rsidRPr="005A1B8D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hyperlink r:id="rId5" w:history="1">
        <w:r w:rsidRPr="005A1B8D">
          <w:rPr>
            <w:rStyle w:val="Hyperlink"/>
            <w:rFonts w:asciiTheme="minorHAnsi" w:eastAsia="Tahoma" w:hAnsiTheme="minorHAnsi" w:cstheme="minorHAnsi"/>
            <w:color w:val="auto"/>
            <w:position w:val="-1"/>
            <w:sz w:val="22"/>
            <w:szCs w:val="22"/>
          </w:rPr>
          <w:t>raul@gmail.com</w:t>
        </w:r>
      </w:hyperlink>
    </w:p>
    <w:p w14:paraId="4A9FC4AB" w14:textId="77777777" w:rsidR="00F76225" w:rsidRPr="005A1B8D" w:rsidRDefault="00F76225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10387" w:type="dxa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87"/>
      </w:tblGrid>
      <w:tr w:rsidR="005A1B8D" w:rsidRPr="005A1B8D" w14:paraId="74329474" w14:textId="77777777" w:rsidTr="005A1B8D">
        <w:trPr>
          <w:trHeight w:hRule="exact" w:val="409"/>
        </w:trPr>
        <w:tc>
          <w:tcPr>
            <w:tcW w:w="103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BE4F0"/>
          </w:tcPr>
          <w:p w14:paraId="6E48A6C4" w14:textId="77777777" w:rsidR="00F76225" w:rsidRPr="005A1B8D" w:rsidRDefault="005A1B8D">
            <w:pPr>
              <w:spacing w:before="42"/>
              <w:ind w:left="1702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Appr</w:t>
            </w:r>
            <w:r w:rsidRPr="005A1B8D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achab</w:t>
            </w:r>
            <w:r w:rsidRPr="005A1B8D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e</w:t>
            </w:r>
            <w:r w:rsidRPr="005A1B8D">
              <w:rPr>
                <w:rFonts w:asciiTheme="minorHAnsi" w:eastAsia="Georgia" w:hAnsiTheme="minorHAnsi" w:cstheme="minorHAnsi"/>
                <w:i/>
                <w:spacing w:val="-1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nn</w:t>
            </w:r>
            <w:r w:rsidRPr="005A1B8D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va</w:t>
            </w:r>
            <w:r w:rsidRPr="005A1B8D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to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r</w:t>
            </w:r>
            <w:r w:rsidRPr="005A1B8D">
              <w:rPr>
                <w:rFonts w:asciiTheme="minorHAnsi" w:eastAsia="Georgia" w:hAnsiTheme="minorHAnsi" w:cstheme="minorHAnsi"/>
                <w:i/>
                <w:spacing w:val="-11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w</w:t>
            </w:r>
            <w:r w:rsidRPr="005A1B8D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it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h</w:t>
            </w:r>
            <w:r w:rsidRPr="005A1B8D">
              <w:rPr>
                <w:rFonts w:asciiTheme="minorHAnsi" w:eastAsia="Georgia" w:hAnsiTheme="minorHAnsi" w:cstheme="minorHAnsi"/>
                <w:i/>
                <w:spacing w:val="-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a</w:t>
            </w:r>
            <w:r w:rsidRPr="005A1B8D">
              <w:rPr>
                <w:rFonts w:asciiTheme="minorHAnsi" w:eastAsia="Georgia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pass</w:t>
            </w:r>
            <w:r w:rsidRPr="005A1B8D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io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n</w:t>
            </w:r>
            <w:r w:rsidRPr="005A1B8D">
              <w:rPr>
                <w:rFonts w:asciiTheme="minorHAnsi" w:eastAsia="Georgia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f</w:t>
            </w:r>
            <w:r w:rsidRPr="005A1B8D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r</w:t>
            </w:r>
            <w:r w:rsidRPr="005A1B8D">
              <w:rPr>
                <w:rFonts w:asciiTheme="minorHAnsi" w:eastAsia="Georgia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Hu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man</w:t>
            </w:r>
            <w:r w:rsidRPr="005A1B8D">
              <w:rPr>
                <w:rFonts w:asciiTheme="minorHAnsi" w:eastAsia="Georgia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Res</w:t>
            </w:r>
            <w:r w:rsidRPr="005A1B8D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ou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rces.</w:t>
            </w:r>
          </w:p>
        </w:tc>
      </w:tr>
      <w:tr w:rsidR="005A1B8D" w:rsidRPr="005A1B8D" w14:paraId="1227639D" w14:textId="77777777" w:rsidTr="005A1B8D">
        <w:trPr>
          <w:trHeight w:hRule="exact" w:val="4874"/>
        </w:trPr>
        <w:tc>
          <w:tcPr>
            <w:tcW w:w="103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760BAB" w14:textId="77777777" w:rsidR="00F76225" w:rsidRPr="005A1B8D" w:rsidRDefault="00F76225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AA7DC1" w14:textId="77777777" w:rsidR="00F76225" w:rsidRPr="005A1B8D" w:rsidRDefault="005A1B8D">
            <w:pPr>
              <w:ind w:left="2738" w:right="2737"/>
              <w:jc w:val="center"/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</w:pPr>
            <w:r w:rsidRPr="005A1B8D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b/>
                <w:bCs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b/>
                <w:bCs/>
                <w:spacing w:val="-1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IOR</w:t>
            </w:r>
            <w:r w:rsidRPr="005A1B8D">
              <w:rPr>
                <w:rFonts w:asciiTheme="minorHAnsi" w:eastAsia="Tahoma" w:hAnsiTheme="minorHAnsi" w:cstheme="minorHAnsi"/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H</w:t>
            </w:r>
            <w:r w:rsidRPr="005A1B8D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UMAN</w:t>
            </w:r>
            <w:r w:rsidRPr="005A1B8D">
              <w:rPr>
                <w:rFonts w:asciiTheme="minorHAnsi" w:eastAsia="Tahoma" w:hAnsiTheme="minorHAnsi" w:cstheme="minorHAns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b/>
                <w:bCs/>
                <w:spacing w:val="-1"/>
                <w:sz w:val="22"/>
                <w:szCs w:val="22"/>
              </w:rPr>
              <w:t>R</w:t>
            </w:r>
            <w:r w:rsidRPr="005A1B8D">
              <w:rPr>
                <w:rFonts w:asciiTheme="minorHAnsi" w:eastAsia="Tahoma" w:hAnsiTheme="minorHAnsi" w:cstheme="minorHAnsi"/>
                <w:b/>
                <w:bCs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SO</w:t>
            </w:r>
            <w:r w:rsidRPr="005A1B8D">
              <w:rPr>
                <w:rFonts w:asciiTheme="minorHAnsi" w:eastAsia="Tahoma" w:hAnsiTheme="minorHAnsi" w:cstheme="minorHAnsi"/>
                <w:b/>
                <w:bCs/>
                <w:spacing w:val="-3"/>
                <w:sz w:val="22"/>
                <w:szCs w:val="22"/>
              </w:rPr>
              <w:t>U</w:t>
            </w:r>
            <w:r w:rsidRPr="005A1B8D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RC</w:t>
            </w:r>
            <w:r w:rsidRPr="005A1B8D">
              <w:rPr>
                <w:rFonts w:asciiTheme="minorHAnsi" w:eastAsia="Tahoma" w:hAnsiTheme="minorHAnsi" w:cstheme="minorHAnsi"/>
                <w:b/>
                <w:bCs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b/>
                <w:bCs/>
                <w:spacing w:val="-1"/>
                <w:sz w:val="22"/>
                <w:szCs w:val="22"/>
              </w:rPr>
              <w:t>P</w:t>
            </w:r>
            <w:r w:rsidRPr="005A1B8D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RO</w:t>
            </w:r>
            <w:r w:rsidRPr="005A1B8D">
              <w:rPr>
                <w:rFonts w:asciiTheme="minorHAnsi" w:eastAsia="Tahoma" w:hAnsiTheme="minorHAnsi" w:cstheme="minorHAnsi"/>
                <w:b/>
                <w:bCs/>
                <w:spacing w:val="-2"/>
                <w:sz w:val="22"/>
                <w:szCs w:val="22"/>
              </w:rPr>
              <w:t>F</w:t>
            </w:r>
            <w:r w:rsidRPr="005A1B8D">
              <w:rPr>
                <w:rFonts w:asciiTheme="minorHAnsi" w:eastAsia="Tahoma" w:hAnsiTheme="minorHAnsi" w:cstheme="minorHAnsi"/>
                <w:b/>
                <w:bCs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SSIO</w:t>
            </w:r>
            <w:r w:rsidRPr="005A1B8D">
              <w:rPr>
                <w:rFonts w:asciiTheme="minorHAnsi" w:eastAsia="Tahoma" w:hAnsiTheme="minorHAnsi" w:cstheme="minorHAnsi"/>
                <w:b/>
                <w:bCs/>
                <w:spacing w:val="-1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b/>
                <w:bCs/>
                <w:sz w:val="22"/>
                <w:szCs w:val="22"/>
              </w:rPr>
              <w:t>AL</w:t>
            </w:r>
          </w:p>
          <w:p w14:paraId="11A73EC4" w14:textId="77777777" w:rsidR="00F76225" w:rsidRPr="005A1B8D" w:rsidRDefault="00F76225">
            <w:pPr>
              <w:spacing w:before="2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1F9D2C" w14:textId="77777777" w:rsidR="00F76225" w:rsidRPr="005A1B8D" w:rsidRDefault="005A1B8D">
            <w:pPr>
              <w:ind w:left="29" w:right="-8"/>
              <w:jc w:val="both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Pe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son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5A1B8D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y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c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l,</w:t>
            </w:r>
            <w:r w:rsidRPr="005A1B8D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fl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xi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nior</w:t>
            </w:r>
            <w:r w:rsidRPr="005A1B8D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 xml:space="preserve"> P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of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sion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5A1B8D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5A1B8D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mul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f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5A1B8D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x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pe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is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.</w:t>
            </w:r>
            <w:r w:rsidRPr="005A1B8D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son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5A1B8D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fi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min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or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h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x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nsi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x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pe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5A1B8D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o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rk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g</w:t>
            </w:r>
            <w:r w:rsidRPr="005A1B8D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5A1B8D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hi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y</w:t>
            </w:r>
            <w:r w:rsidRPr="005A1B8D">
              <w:rPr>
                <w:rFonts w:asciiTheme="minorHAnsi" w:eastAsia="Tahom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id</w:t>
            </w:r>
            <w:r w:rsidRPr="005A1B8D">
              <w:rPr>
                <w:rFonts w:asciiTheme="minorHAnsi" w:eastAsia="Tahom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p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of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ssi</w:t>
            </w:r>
            <w:r w:rsidRPr="005A1B8D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o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ls</w:t>
            </w:r>
            <w:r w:rsidRPr="005A1B8D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5A1B8D">
              <w:rPr>
                <w:rFonts w:asciiTheme="minorHAnsi" w:eastAsia="Tahom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li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-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l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io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shi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p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-ba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5A1B8D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s.</w:t>
            </w:r>
            <w:r w:rsidRPr="005A1B8D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c</w:t>
            </w:r>
            <w:r w:rsidRPr="005A1B8D">
              <w:rPr>
                <w:rFonts w:asciiTheme="minorHAnsi" w:eastAsia="Tahoma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5A1B8D">
              <w:rPr>
                <w:rFonts w:asciiTheme="minorHAnsi" w:eastAsia="Tahoma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r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ca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le</w:t>
            </w:r>
            <w:r w:rsidRPr="005A1B8D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of</w:t>
            </w:r>
            <w:r w:rsidRPr="005A1B8D">
              <w:rPr>
                <w:rFonts w:asciiTheme="minorHAnsi" w:eastAsia="Tahom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zing</w:t>
            </w:r>
            <w:r w:rsidRPr="005A1B8D">
              <w:rPr>
                <w:rFonts w:asciiTheme="minorHAnsi" w:eastAsia="Tahom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er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nd</w:t>
            </w:r>
            <w:r w:rsidRPr="005A1B8D">
              <w:rPr>
                <w:rFonts w:asciiTheme="minorHAnsi" w:eastAsia="Tahom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de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if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ng</w:t>
            </w:r>
            <w:r w:rsidRPr="005A1B8D">
              <w:rPr>
                <w:rFonts w:asciiTheme="minorHAnsi" w:eastAsia="Tahoma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ou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  <w:r w:rsidRPr="005A1B8D">
              <w:rPr>
                <w:rFonts w:asciiTheme="minorHAnsi" w:eastAsia="Tahoma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hoi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w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hile</w:t>
            </w:r>
            <w:r w:rsidRPr="005A1B8D">
              <w:rPr>
                <w:rFonts w:asciiTheme="minorHAnsi" w:eastAsia="Tahom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m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mu</w:t>
            </w:r>
            <w:r w:rsidRPr="005A1B8D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g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he</w:t>
            </w:r>
            <w:r w:rsidRPr="005A1B8D">
              <w:rPr>
                <w:rFonts w:asciiTheme="minorHAnsi" w:eastAsia="Tahom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5A1B8D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v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lue</w:t>
            </w:r>
            <w:r w:rsidRPr="005A1B8D">
              <w:rPr>
                <w:rFonts w:asciiTheme="minorHAnsi" w:eastAsia="Tahoma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of</w:t>
            </w:r>
            <w:r w:rsidRPr="005A1B8D">
              <w:rPr>
                <w:rFonts w:asciiTheme="minorHAnsi" w:eastAsia="Tahoma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be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fit</w:t>
            </w:r>
            <w:r w:rsidRPr="005A1B8D">
              <w:rPr>
                <w:rFonts w:asciiTheme="minorHAnsi" w:eastAsia="Tahoma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nd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om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ns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ion</w:t>
            </w:r>
            <w:r w:rsidRPr="005A1B8D">
              <w:rPr>
                <w:rFonts w:asciiTheme="minorHAnsi" w:eastAsia="Tahom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pa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k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ge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nior</w:t>
            </w:r>
            <w:r w:rsidRPr="005A1B8D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5A1B8D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x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u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v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nd</w:t>
            </w:r>
            <w:r w:rsidRPr="005A1B8D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lo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y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s.</w:t>
            </w:r>
          </w:p>
          <w:p w14:paraId="4FDD951F" w14:textId="77777777" w:rsidR="00F76225" w:rsidRPr="005A1B8D" w:rsidRDefault="00F76225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AEB4EF" w14:textId="77777777" w:rsidR="00F76225" w:rsidRPr="005A1B8D" w:rsidRDefault="005A1B8D">
            <w:pPr>
              <w:ind w:left="4040" w:right="4035"/>
              <w:jc w:val="center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A1B8D">
              <w:rPr>
                <w:rFonts w:asciiTheme="minorHAnsi" w:eastAsia="Georgia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5A1B8D">
              <w:rPr>
                <w:rFonts w:asciiTheme="minorHAnsi" w:eastAsia="Georgia" w:hAnsiTheme="minorHAnsi" w:cstheme="minorHAnsi"/>
                <w:b/>
                <w:sz w:val="22"/>
                <w:szCs w:val="22"/>
              </w:rPr>
              <w:t>O</w:t>
            </w:r>
            <w:r w:rsidRPr="005A1B8D">
              <w:rPr>
                <w:rFonts w:asciiTheme="minorHAnsi" w:eastAsia="Georgia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5A1B8D">
              <w:rPr>
                <w:rFonts w:asciiTheme="minorHAnsi" w:eastAsia="Georgia" w:hAnsiTheme="minorHAnsi" w:cstheme="minorHAnsi"/>
                <w:b/>
                <w:sz w:val="22"/>
                <w:szCs w:val="22"/>
              </w:rPr>
              <w:t>E</w:t>
            </w:r>
            <w:r w:rsidRPr="005A1B8D">
              <w:rPr>
                <w:rFonts w:asciiTheme="minorHAnsi" w:eastAsia="Georgia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Georgia" w:hAnsiTheme="minorHAnsi" w:cstheme="minorHAnsi"/>
                <w:b/>
                <w:spacing w:val="-1"/>
                <w:w w:val="99"/>
                <w:sz w:val="22"/>
                <w:szCs w:val="22"/>
              </w:rPr>
              <w:t>C</w:t>
            </w:r>
            <w:r w:rsidRPr="005A1B8D">
              <w:rPr>
                <w:rFonts w:asciiTheme="minorHAnsi" w:eastAsia="Georgia" w:hAnsiTheme="minorHAnsi" w:cstheme="minorHAnsi"/>
                <w:b/>
                <w:sz w:val="22"/>
                <w:szCs w:val="22"/>
              </w:rPr>
              <w:t>O</w:t>
            </w:r>
            <w:r w:rsidRPr="005A1B8D">
              <w:rPr>
                <w:rFonts w:asciiTheme="minorHAnsi" w:eastAsia="Georgia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5A1B8D">
              <w:rPr>
                <w:rFonts w:asciiTheme="minorHAnsi" w:eastAsia="Georgia" w:hAnsiTheme="minorHAnsi" w:cstheme="minorHAnsi"/>
                <w:b/>
                <w:sz w:val="22"/>
                <w:szCs w:val="22"/>
              </w:rPr>
              <w:t>PETENCIES</w:t>
            </w:r>
          </w:p>
          <w:p w14:paraId="035FF32B" w14:textId="77777777" w:rsidR="00F76225" w:rsidRPr="005A1B8D" w:rsidRDefault="005A1B8D">
            <w:pPr>
              <w:spacing w:before="94" w:line="251" w:lineRule="auto"/>
              <w:ind w:left="157" w:right="157" w:hanging="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B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fi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spacing w:val="-16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d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 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w w:val="96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6"/>
                <w:sz w:val="22"/>
                <w:szCs w:val="22"/>
              </w:rPr>
              <w:t>us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w w:val="96"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6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w w:val="96"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6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w w:val="96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11"/>
                <w:w w:val="96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6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6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w w:val="96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6"/>
                <w:sz w:val="22"/>
                <w:szCs w:val="22"/>
              </w:rPr>
              <w:t>v</w:t>
            </w:r>
            <w:r w:rsidRPr="005A1B8D">
              <w:rPr>
                <w:rFonts w:asciiTheme="minorHAnsi" w:eastAsia="Arial" w:hAnsiTheme="minorHAnsi" w:cstheme="minorHAnsi"/>
                <w:i/>
                <w:w w:val="96"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w w:val="96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w w:val="96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-4"/>
                <w:w w:val="96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w w:val="89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89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w w:val="120"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tr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iti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g</w:t>
            </w:r>
            <w:r w:rsidRPr="005A1B8D">
              <w:rPr>
                <w:rFonts w:asciiTheme="minorHAnsi" w:eastAsia="Arial" w:hAnsiTheme="minorHAnsi" w:cstheme="minorHAnsi"/>
                <w:i/>
                <w:spacing w:val="-1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q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iti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-1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w w:val="97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g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pacing w:val="12"/>
                <w:w w:val="97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w w:val="95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5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w w:val="95"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5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w w:val="95"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w w:val="95"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5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5"/>
                <w:sz w:val="22"/>
                <w:szCs w:val="22"/>
              </w:rPr>
              <w:t>nc</w:t>
            </w:r>
            <w:r w:rsidRPr="005A1B8D">
              <w:rPr>
                <w:rFonts w:asciiTheme="minorHAnsi" w:eastAsia="Arial" w:hAnsiTheme="minorHAnsi" w:cstheme="minorHAnsi"/>
                <w:i/>
                <w:w w:val="95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9"/>
                <w:w w:val="9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85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9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w w:val="110"/>
                <w:sz w:val="22"/>
                <w:szCs w:val="22"/>
              </w:rPr>
              <w:t>rti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w w:val="99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w w:val="99"/>
                <w:sz w:val="22"/>
                <w:szCs w:val="22"/>
              </w:rPr>
              <w:t xml:space="preserve">g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f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on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spacing w:val="20"/>
                <w:w w:val="9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w w:val="94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v</w:t>
            </w:r>
            <w:r w:rsidRPr="005A1B8D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spacing w:val="5"/>
                <w:w w:val="9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Do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es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ic</w:t>
            </w:r>
            <w:r w:rsidRPr="005A1B8D">
              <w:rPr>
                <w:rFonts w:asciiTheme="minorHAnsi" w:eastAsia="Arial" w:hAnsiTheme="minorHAnsi" w:cstheme="minorHAnsi"/>
                <w:i/>
                <w:spacing w:val="-1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&amp;</w:t>
            </w:r>
            <w:r w:rsidRPr="005A1B8D">
              <w:rPr>
                <w:rFonts w:asciiTheme="minorHAnsi" w:eastAsia="Arial" w:hAnsiTheme="minorHAnsi" w:cstheme="minorHAnsi"/>
                <w:i/>
                <w:spacing w:val="7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on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spacing w:val="30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B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fi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w w:val="97"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ab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w w:val="97"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13"/>
                <w:w w:val="97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b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ility 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h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w w:val="94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g</w:t>
            </w:r>
            <w:r w:rsidRPr="005A1B8D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11"/>
                <w:w w:val="9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2"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9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9"/>
                <w:sz w:val="22"/>
                <w:szCs w:val="22"/>
              </w:rPr>
              <w:t>g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9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w w:val="120"/>
                <w:sz w:val="22"/>
                <w:szCs w:val="22"/>
              </w:rPr>
              <w:t xml:space="preserve">t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fi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d</w:t>
            </w:r>
            <w:r w:rsidRPr="005A1B8D">
              <w:rPr>
                <w:rFonts w:asciiTheme="minorHAnsi" w:eastAsia="Arial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tri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b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1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w w:val="91"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w w:val="91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spacing w:val="17"/>
                <w:w w:val="91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d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iti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g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te</w:t>
            </w:r>
            <w:r w:rsidRPr="005A1B8D">
              <w:rPr>
                <w:rFonts w:asciiTheme="minorHAnsi" w:eastAsia="Arial" w:hAnsiTheme="minorHAnsi" w:cstheme="minorHAnsi"/>
                <w:i/>
                <w:spacing w:val="-1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0"/>
                <w:sz w:val="22"/>
                <w:szCs w:val="22"/>
              </w:rPr>
              <w:t>H</w:t>
            </w:r>
            <w:r w:rsidRPr="005A1B8D">
              <w:rPr>
                <w:rFonts w:asciiTheme="minorHAnsi" w:eastAsia="Arial" w:hAnsiTheme="minorHAnsi" w:cstheme="minorHAnsi"/>
                <w:i/>
                <w:w w:val="90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9"/>
                <w:w w:val="90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0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0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w w:val="90"/>
                <w:sz w:val="22"/>
                <w:szCs w:val="22"/>
              </w:rPr>
              <w:t>li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0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w w:val="90"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0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w w:val="90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spacing w:val="31"/>
                <w:w w:val="90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F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ll</w:t>
            </w:r>
            <w:r w:rsidRPr="005A1B8D">
              <w:rPr>
                <w:rFonts w:asciiTheme="minorHAnsi" w:eastAsia="Arial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5"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w w:val="95"/>
                <w:sz w:val="22"/>
                <w:szCs w:val="22"/>
              </w:rPr>
              <w:t>if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5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5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5"/>
                <w:sz w:val="22"/>
                <w:szCs w:val="22"/>
              </w:rPr>
              <w:t>y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5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w w:val="95"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w w:val="95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15"/>
                <w:w w:val="9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g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401(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k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)</w:t>
            </w:r>
            <w:r w:rsidRPr="005A1B8D">
              <w:rPr>
                <w:rFonts w:asciiTheme="minorHAnsi" w:eastAsia="Arial" w:hAnsiTheme="minorHAnsi" w:cstheme="minorHAnsi"/>
                <w:i/>
                <w:spacing w:val="1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F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rm</w:t>
            </w:r>
            <w:r w:rsidRPr="005A1B8D">
              <w:rPr>
                <w:rFonts w:asciiTheme="minorHAnsi" w:eastAsia="Arial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5500</w:t>
            </w:r>
          </w:p>
          <w:p w14:paraId="130070E6" w14:textId="77777777" w:rsidR="00F76225" w:rsidRPr="005A1B8D" w:rsidRDefault="005A1B8D">
            <w:pPr>
              <w:spacing w:before="1"/>
              <w:ind w:left="874" w:right="87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fi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de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spacing w:val="-1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w w:val="91"/>
                <w:sz w:val="22"/>
                <w:szCs w:val="22"/>
              </w:rPr>
              <w:t>Fil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w w:val="91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spacing w:val="13"/>
                <w:w w:val="91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w w:val="90"/>
                <w:sz w:val="22"/>
                <w:szCs w:val="22"/>
              </w:rPr>
              <w:t>EEO-1</w:t>
            </w:r>
            <w:r w:rsidRPr="005A1B8D">
              <w:rPr>
                <w:rFonts w:asciiTheme="minorHAnsi" w:eastAsia="Arial" w:hAnsiTheme="minorHAnsi" w:cstheme="minorHAnsi"/>
                <w:i/>
                <w:spacing w:val="16"/>
                <w:w w:val="90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w w:val="86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w w:val="86"/>
                <w:sz w:val="22"/>
                <w:szCs w:val="22"/>
              </w:rPr>
              <w:t>AP</w:t>
            </w:r>
            <w:r w:rsidRPr="005A1B8D">
              <w:rPr>
                <w:rFonts w:asciiTheme="minorHAnsi" w:eastAsia="Arial" w:hAnsiTheme="minorHAnsi" w:cstheme="minorHAnsi"/>
                <w:i/>
                <w:spacing w:val="15"/>
                <w:w w:val="86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F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89"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89"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3"/>
                <w:w w:val="89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0"/>
                <w:sz w:val="22"/>
                <w:szCs w:val="22"/>
              </w:rPr>
              <w:t>ST</w:t>
            </w:r>
            <w:r w:rsidRPr="005A1B8D">
              <w:rPr>
                <w:rFonts w:asciiTheme="minorHAnsi" w:eastAsia="Arial" w:hAnsiTheme="minorHAnsi" w:cstheme="minorHAnsi"/>
                <w:i/>
                <w:w w:val="90"/>
                <w:sz w:val="22"/>
                <w:szCs w:val="22"/>
              </w:rPr>
              <w:t>D</w:t>
            </w:r>
            <w:r w:rsidRPr="005A1B8D">
              <w:rPr>
                <w:rFonts w:asciiTheme="minorHAnsi" w:eastAsia="Arial" w:hAnsiTheme="minorHAnsi" w:cstheme="minorHAnsi"/>
                <w:i/>
                <w:spacing w:val="12"/>
                <w:w w:val="90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D</w:t>
            </w:r>
            <w:r w:rsidRPr="005A1B8D">
              <w:rPr>
                <w:rFonts w:asciiTheme="minorHAnsi" w:eastAsia="Arial" w:hAnsiTheme="minorHAnsi" w:cstheme="minorHAnsi"/>
                <w:i/>
                <w:spacing w:val="-20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H1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-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B</w:t>
            </w:r>
            <w:r w:rsidRPr="005A1B8D">
              <w:rPr>
                <w:rFonts w:asciiTheme="minorHAnsi" w:eastAsia="Arial" w:hAnsiTheme="minorHAnsi" w:cstheme="minorHAnsi"/>
                <w:i/>
                <w:spacing w:val="-17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1"/>
                <w:sz w:val="22"/>
                <w:szCs w:val="22"/>
              </w:rPr>
              <w:t>V</w:t>
            </w:r>
            <w:r w:rsidRPr="005A1B8D">
              <w:rPr>
                <w:rFonts w:asciiTheme="minorHAnsi" w:eastAsia="Arial" w:hAnsiTheme="minorHAnsi" w:cstheme="minorHAnsi"/>
                <w:i/>
                <w:w w:val="91"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1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w w:val="9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5"/>
                <w:w w:val="91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Ve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ts</w:t>
            </w:r>
            <w:r w:rsidRPr="005A1B8D">
              <w:rPr>
                <w:rFonts w:asciiTheme="minorHAnsi" w:eastAsia="Arial" w:hAnsiTheme="minorHAnsi" w:cstheme="minorHAnsi"/>
                <w:i/>
                <w:spacing w:val="-1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100 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w w:val="84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w w:val="84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w w:val="84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spacing w:val="16"/>
                <w:w w:val="8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3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w w:val="93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3"/>
                <w:sz w:val="22"/>
                <w:szCs w:val="22"/>
              </w:rPr>
              <w:t>oc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3"/>
                <w:sz w:val="22"/>
                <w:szCs w:val="22"/>
              </w:rPr>
              <w:t>ess</w:t>
            </w:r>
            <w:r w:rsidRPr="005A1B8D">
              <w:rPr>
                <w:rFonts w:asciiTheme="minorHAnsi" w:eastAsia="Arial" w:hAnsiTheme="minorHAnsi" w:cstheme="minorHAnsi"/>
                <w:i/>
                <w:w w:val="93"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3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w w:val="93"/>
                <w:sz w:val="22"/>
                <w:szCs w:val="22"/>
              </w:rPr>
              <w:t>g</w:t>
            </w:r>
            <w:r w:rsidRPr="005A1B8D">
              <w:rPr>
                <w:rFonts w:asciiTheme="minorHAnsi" w:eastAsia="Arial" w:hAnsiTheme="minorHAnsi" w:cstheme="minorHAnsi"/>
                <w:i/>
                <w:spacing w:val="19"/>
                <w:w w:val="9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w w:val="82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9"/>
                <w:sz w:val="22"/>
                <w:szCs w:val="22"/>
              </w:rPr>
              <w:t>y</w:t>
            </w:r>
            <w:r w:rsidRPr="005A1B8D">
              <w:rPr>
                <w:rFonts w:asciiTheme="minorHAnsi" w:eastAsia="Arial" w:hAnsiTheme="minorHAnsi" w:cstheme="minorHAnsi"/>
                <w:i/>
                <w:w w:val="101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101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w w:val="102"/>
                <w:sz w:val="22"/>
                <w:szCs w:val="22"/>
              </w:rPr>
              <w:t>ll</w:t>
            </w:r>
          </w:p>
          <w:p w14:paraId="12F7DB79" w14:textId="77777777" w:rsidR="00F76225" w:rsidRPr="005A1B8D" w:rsidRDefault="00F76225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AB76D4" w14:textId="77777777" w:rsidR="00F76225" w:rsidRPr="005A1B8D" w:rsidRDefault="005A1B8D">
            <w:pPr>
              <w:ind w:left="4208" w:right="4207"/>
              <w:jc w:val="center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A1B8D">
              <w:rPr>
                <w:rFonts w:asciiTheme="minorHAnsi" w:eastAsia="Georgia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5A1B8D">
              <w:rPr>
                <w:rFonts w:asciiTheme="minorHAnsi" w:eastAsia="Georgia" w:hAnsiTheme="minorHAnsi" w:cstheme="minorHAnsi"/>
                <w:b/>
                <w:sz w:val="22"/>
                <w:szCs w:val="22"/>
              </w:rPr>
              <w:t>R</w:t>
            </w:r>
            <w:r w:rsidRPr="005A1B8D">
              <w:rPr>
                <w:rFonts w:asciiTheme="minorHAnsi" w:eastAsia="Georgi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Georgia" w:hAnsiTheme="minorHAnsi" w:cstheme="minorHAnsi"/>
                <w:b/>
                <w:spacing w:val="1"/>
                <w:w w:val="99"/>
                <w:sz w:val="22"/>
                <w:szCs w:val="22"/>
              </w:rPr>
              <w:t>T</w:t>
            </w:r>
            <w:r w:rsidRPr="005A1B8D">
              <w:rPr>
                <w:rFonts w:asciiTheme="minorHAnsi" w:eastAsia="Georgia" w:hAnsiTheme="minorHAnsi" w:cstheme="minorHAnsi"/>
                <w:b/>
                <w:sz w:val="22"/>
                <w:szCs w:val="22"/>
              </w:rPr>
              <w:t>ECHNOLOGY</w:t>
            </w:r>
          </w:p>
          <w:p w14:paraId="51FA783F" w14:textId="77777777" w:rsidR="00F76225" w:rsidRPr="005A1B8D" w:rsidRDefault="005A1B8D">
            <w:pPr>
              <w:spacing w:before="15"/>
              <w:ind w:left="1870" w:right="1873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A1B8D">
              <w:rPr>
                <w:rFonts w:asciiTheme="minorHAnsi" w:eastAsia="Arial" w:hAnsiTheme="minorHAnsi" w:cstheme="minorHAnsi"/>
                <w:i/>
                <w:spacing w:val="1"/>
                <w:w w:val="92"/>
                <w:sz w:val="22"/>
                <w:szCs w:val="22"/>
              </w:rPr>
              <w:t>HR</w:t>
            </w:r>
            <w:r w:rsidRPr="005A1B8D">
              <w:rPr>
                <w:rFonts w:asciiTheme="minorHAnsi" w:eastAsia="Arial" w:hAnsiTheme="minorHAnsi" w:cstheme="minorHAnsi"/>
                <w:i/>
                <w:w w:val="92"/>
                <w:sz w:val="22"/>
                <w:szCs w:val="22"/>
              </w:rPr>
              <w:t>IS</w:t>
            </w:r>
            <w:r w:rsidRPr="005A1B8D">
              <w:rPr>
                <w:rFonts w:asciiTheme="minorHAnsi" w:eastAsia="Arial" w:hAnsiTheme="minorHAnsi" w:cstheme="minorHAnsi"/>
                <w:i/>
                <w:spacing w:val="13"/>
                <w:w w:val="92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ta</w:t>
            </w:r>
            <w:r w:rsidRPr="005A1B8D">
              <w:rPr>
                <w:rFonts w:asciiTheme="minorHAnsi" w:eastAsia="Arial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g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pacing w:val="11"/>
                <w:w w:val="97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&amp;</w:t>
            </w:r>
            <w:r w:rsidRPr="005A1B8D">
              <w:rPr>
                <w:rFonts w:asciiTheme="minorHAnsi" w:eastAsia="Arial" w:hAnsiTheme="minorHAnsi" w:cstheme="minorHAnsi"/>
                <w:i/>
                <w:spacing w:val="7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ud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iti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g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Ulti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ro</w:t>
            </w:r>
            <w:r w:rsidRPr="005A1B8D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w w:val="92"/>
                <w:sz w:val="22"/>
                <w:szCs w:val="22"/>
              </w:rPr>
              <w:t>B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2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2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w w:val="92"/>
                <w:sz w:val="22"/>
                <w:szCs w:val="22"/>
              </w:rPr>
              <w:t>k</w:t>
            </w:r>
            <w:r w:rsidRPr="005A1B8D">
              <w:rPr>
                <w:rFonts w:asciiTheme="minorHAnsi" w:eastAsia="Arial" w:hAnsiTheme="minorHAnsi" w:cstheme="minorHAnsi"/>
                <w:i/>
                <w:spacing w:val="14"/>
                <w:w w:val="92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Offi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-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Ul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ro</w:t>
            </w:r>
            <w:r w:rsidRPr="005A1B8D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W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b</w:t>
            </w:r>
            <w:r w:rsidRPr="005A1B8D">
              <w:rPr>
                <w:rFonts w:asciiTheme="minorHAnsi" w:eastAsia="Arial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89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9"/>
                <w:sz w:val="22"/>
                <w:szCs w:val="22"/>
              </w:rPr>
              <w:t>nn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2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w w:val="120"/>
                <w:sz w:val="22"/>
                <w:szCs w:val="22"/>
              </w:rPr>
              <w:t>t</w:t>
            </w:r>
          </w:p>
          <w:p w14:paraId="10E3E726" w14:textId="77777777" w:rsidR="00F76225" w:rsidRPr="005A1B8D" w:rsidRDefault="005A1B8D">
            <w:pPr>
              <w:spacing w:before="9"/>
              <w:ind w:left="2784" w:right="2786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D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lt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k</w:t>
            </w:r>
            <w:r w:rsidRPr="005A1B8D">
              <w:rPr>
                <w:rFonts w:asciiTheme="minorHAnsi" w:eastAsia="Arial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D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lt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k</w:t>
            </w:r>
            <w:r w:rsidRPr="005A1B8D">
              <w:rPr>
                <w:rFonts w:asciiTheme="minorHAnsi" w:eastAsia="Arial" w:hAnsiTheme="minorHAnsi" w:cstheme="minorHAnsi"/>
                <w:i/>
                <w:spacing w:val="-6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GCS</w:t>
            </w:r>
            <w:r w:rsidRPr="005A1B8D">
              <w:rPr>
                <w:rFonts w:asciiTheme="minorHAnsi" w:eastAsia="Arial" w:hAnsiTheme="minorHAnsi" w:cstheme="minorHAnsi"/>
                <w:i/>
                <w:spacing w:val="-6"/>
                <w:w w:val="89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89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89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w w:val="89"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89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 xml:space="preserve">re </w:t>
            </w:r>
            <w:r w:rsidRPr="005A1B8D">
              <w:rPr>
                <w:rFonts w:asciiTheme="minorHAnsi" w:eastAsia="Arial" w:hAnsiTheme="minorHAnsi" w:cstheme="minorHAnsi"/>
                <w:i/>
                <w:spacing w:val="19"/>
                <w:w w:val="89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w w:val="93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3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3"/>
                <w:sz w:val="22"/>
                <w:szCs w:val="22"/>
              </w:rPr>
              <w:t>g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3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w w:val="93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w w:val="93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spacing w:val="12"/>
                <w:w w:val="9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w w:val="89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w w:val="93"/>
                <w:sz w:val="22"/>
                <w:szCs w:val="22"/>
              </w:rPr>
              <w:t>D</w:t>
            </w:r>
            <w:r w:rsidRPr="005A1B8D">
              <w:rPr>
                <w:rFonts w:asciiTheme="minorHAnsi" w:eastAsia="Arial" w:hAnsiTheme="minorHAnsi" w:cstheme="minorHAnsi"/>
                <w:i/>
                <w:w w:val="82"/>
                <w:sz w:val="22"/>
                <w:szCs w:val="22"/>
              </w:rPr>
              <w:t>P</w:t>
            </w:r>
          </w:p>
        </w:tc>
      </w:tr>
      <w:tr w:rsidR="005A1B8D" w:rsidRPr="005A1B8D" w14:paraId="0DA67533" w14:textId="77777777" w:rsidTr="005A1B8D">
        <w:trPr>
          <w:trHeight w:hRule="exact" w:val="409"/>
        </w:trPr>
        <w:tc>
          <w:tcPr>
            <w:tcW w:w="103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BE4F0"/>
          </w:tcPr>
          <w:p w14:paraId="0C254A77" w14:textId="77777777" w:rsidR="00F76225" w:rsidRPr="005A1B8D" w:rsidRDefault="005A1B8D">
            <w:pPr>
              <w:spacing w:before="42"/>
              <w:ind w:left="3740" w:right="3744"/>
              <w:jc w:val="center"/>
              <w:rPr>
                <w:rFonts w:asciiTheme="minorHAnsi" w:eastAsia="Georgia" w:hAnsiTheme="minorHAnsi" w:cstheme="minorHAnsi"/>
                <w:sz w:val="22"/>
                <w:szCs w:val="22"/>
              </w:rPr>
            </w:pP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Pr</w:t>
            </w:r>
            <w:r w:rsidRPr="005A1B8D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fess</w:t>
            </w:r>
            <w:r w:rsidRPr="005A1B8D">
              <w:rPr>
                <w:rFonts w:asciiTheme="minorHAnsi" w:eastAsia="Georgia" w:hAnsiTheme="minorHAnsi" w:cstheme="minorHAnsi"/>
                <w:i/>
                <w:spacing w:val="1"/>
                <w:sz w:val="22"/>
                <w:szCs w:val="22"/>
              </w:rPr>
              <w:t>io</w:t>
            </w:r>
            <w:r w:rsidRPr="005A1B8D">
              <w:rPr>
                <w:rFonts w:asciiTheme="minorHAnsi" w:eastAsia="Georgia" w:hAnsiTheme="minorHAnsi" w:cstheme="minorHAnsi"/>
                <w:i/>
                <w:sz w:val="22"/>
                <w:szCs w:val="22"/>
              </w:rPr>
              <w:t>nal</w:t>
            </w:r>
            <w:r w:rsidRPr="005A1B8D">
              <w:rPr>
                <w:rFonts w:asciiTheme="minorHAnsi" w:eastAsia="Georgia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Georgia" w:hAnsiTheme="minorHAnsi" w:cstheme="minorHAnsi"/>
                <w:i/>
                <w:w w:val="99"/>
                <w:sz w:val="22"/>
                <w:szCs w:val="22"/>
              </w:rPr>
              <w:t>Exper</w:t>
            </w:r>
            <w:r w:rsidRPr="005A1B8D">
              <w:rPr>
                <w:rFonts w:asciiTheme="minorHAnsi" w:eastAsia="Georgia" w:hAnsiTheme="minorHAnsi" w:cstheme="minorHAnsi"/>
                <w:i/>
                <w:spacing w:val="1"/>
                <w:w w:val="99"/>
                <w:sz w:val="22"/>
                <w:szCs w:val="22"/>
              </w:rPr>
              <w:t>i</w:t>
            </w:r>
            <w:r w:rsidRPr="005A1B8D">
              <w:rPr>
                <w:rFonts w:asciiTheme="minorHAnsi" w:eastAsia="Georgia" w:hAnsiTheme="minorHAnsi" w:cstheme="minorHAnsi"/>
                <w:i/>
                <w:w w:val="99"/>
                <w:sz w:val="22"/>
                <w:szCs w:val="22"/>
              </w:rPr>
              <w:t>ence</w:t>
            </w:r>
          </w:p>
        </w:tc>
      </w:tr>
      <w:tr w:rsidR="005A1B8D" w:rsidRPr="005A1B8D" w14:paraId="03360721" w14:textId="77777777" w:rsidTr="005A1B8D">
        <w:trPr>
          <w:trHeight w:hRule="exact" w:val="902"/>
        </w:trPr>
        <w:tc>
          <w:tcPr>
            <w:tcW w:w="1038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EAE152" w14:textId="77777777" w:rsidR="00F76225" w:rsidRPr="005A1B8D" w:rsidRDefault="00F76225">
            <w:pPr>
              <w:spacing w:before="2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D2DEAE" w14:textId="77777777" w:rsidR="00F76225" w:rsidRPr="005A1B8D" w:rsidRDefault="005A1B8D">
            <w:pPr>
              <w:ind w:left="29" w:right="-2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UM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V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C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S,</w:t>
            </w:r>
            <w:r w:rsidRPr="005A1B8D">
              <w:rPr>
                <w:rFonts w:asciiTheme="minorHAnsi" w:eastAsia="Tahom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5A1B8D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.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– 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T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5A1B8D">
              <w:rPr>
                <w:rFonts w:asciiTheme="minorHAnsi" w:eastAsia="Tahom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F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5A1B8D">
              <w:rPr>
                <w:rFonts w:asciiTheme="minorHAnsi" w:eastAsia="Tahoma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2010–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P</w:t>
            </w:r>
            <w:r w:rsidRPr="005A1B8D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5A1B8D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n</w:t>
            </w:r>
            <w:r w:rsidRPr="005A1B8D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</w:p>
          <w:p w14:paraId="5AB59585" w14:textId="77777777" w:rsidR="00F76225" w:rsidRPr="005A1B8D" w:rsidRDefault="005A1B8D">
            <w:pPr>
              <w:spacing w:before="80"/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A1B8D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v</w:t>
            </w:r>
            <w:r w:rsidRPr="005A1B8D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7"/>
                <w:sz w:val="22"/>
                <w:szCs w:val="22"/>
              </w:rPr>
              <w:t>d</w:t>
            </w:r>
            <w:r w:rsidRPr="005A1B8D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7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w w:val="97"/>
                <w:sz w:val="22"/>
                <w:szCs w:val="22"/>
              </w:rPr>
              <w:t>g</w:t>
            </w:r>
            <w:r w:rsidRPr="005A1B8D">
              <w:rPr>
                <w:rFonts w:asciiTheme="minorHAnsi" w:eastAsia="Arial" w:hAnsiTheme="minorHAnsi" w:cstheme="minorHAnsi"/>
                <w:i/>
                <w:spacing w:val="9"/>
                <w:w w:val="97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it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u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on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spacing w:val="18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be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h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v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spacing w:val="-1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he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lth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d</w:t>
            </w:r>
            <w:r w:rsidRPr="005A1B8D">
              <w:rPr>
                <w:rFonts w:asciiTheme="minorHAnsi" w:eastAsia="Arial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ed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5A1B8D">
              <w:rPr>
                <w:rFonts w:asciiTheme="minorHAnsi" w:eastAsia="Arial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con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tr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g</w:t>
            </w:r>
            <w:r w:rsidRPr="005A1B8D">
              <w:rPr>
                <w:rFonts w:asciiTheme="minorHAnsi" w:eastAsia="Arial" w:hAnsiTheme="minorHAnsi" w:cstheme="minorHAnsi"/>
                <w:i/>
                <w:spacing w:val="6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se</w:t>
            </w:r>
            <w:r w:rsidRPr="005A1B8D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r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w w:val="94"/>
                <w:sz w:val="22"/>
                <w:szCs w:val="22"/>
              </w:rPr>
              <w:t>v</w:t>
            </w:r>
            <w:r w:rsidRPr="005A1B8D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i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w w:val="94"/>
                <w:sz w:val="22"/>
                <w:szCs w:val="22"/>
              </w:rPr>
              <w:t>c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w w:val="94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w w:val="94"/>
                <w:sz w:val="22"/>
                <w:szCs w:val="22"/>
              </w:rPr>
              <w:t>s</w:t>
            </w:r>
            <w:r w:rsidRPr="005A1B8D">
              <w:rPr>
                <w:rFonts w:asciiTheme="minorHAnsi" w:eastAsia="Arial" w:hAnsiTheme="minorHAnsi" w:cstheme="minorHAnsi"/>
                <w:i/>
                <w:spacing w:val="22"/>
                <w:w w:val="94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Courier New" w:hAnsiTheme="minorHAnsi" w:cstheme="minorHAnsi"/>
                <w:i/>
                <w:w w:val="99"/>
                <w:sz w:val="22"/>
                <w:szCs w:val="22"/>
              </w:rPr>
              <w:t>|</w:t>
            </w:r>
            <w:r w:rsidRPr="005A1B8D">
              <w:rPr>
                <w:rFonts w:asciiTheme="minorHAnsi" w:eastAsia="Courier New" w:hAnsiTheme="minorHAnsi" w:cstheme="minorHAnsi"/>
                <w:i/>
                <w:spacing w:val="-5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2</w:t>
            </w:r>
            <w:r w:rsidRPr="005A1B8D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,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500</w:t>
            </w:r>
            <w:r w:rsidRPr="005A1B8D">
              <w:rPr>
                <w:rFonts w:asciiTheme="minorHAnsi" w:eastAsia="Arial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m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o</w:t>
            </w:r>
            <w:r w:rsidRPr="005A1B8D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y</w:t>
            </w:r>
            <w:r w:rsidRPr="005A1B8D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5A1B8D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</w:t>
            </w:r>
          </w:p>
        </w:tc>
      </w:tr>
    </w:tbl>
    <w:p w14:paraId="4ABC4179" w14:textId="77777777" w:rsidR="00F76225" w:rsidRPr="005A1B8D" w:rsidRDefault="005A1B8D">
      <w:pPr>
        <w:spacing w:before="65"/>
        <w:ind w:left="140" w:right="852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b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efits</w:t>
      </w:r>
      <w:r w:rsidRPr="005A1B8D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er</w:t>
      </w:r>
    </w:p>
    <w:p w14:paraId="3328998C" w14:textId="77777777" w:rsidR="00F76225" w:rsidRPr="005A1B8D" w:rsidRDefault="005A1B8D">
      <w:pPr>
        <w:spacing w:before="58"/>
        <w:ind w:left="140" w:right="107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min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z w:val="22"/>
          <w:szCs w:val="22"/>
        </w:rPr>
        <w:t>ust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$13M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5A1B8D">
        <w:rPr>
          <w:rFonts w:asciiTheme="minorHAnsi" w:eastAsia="Tahoma" w:hAnsiTheme="minorHAnsi" w:cstheme="minorHAnsi"/>
          <w:sz w:val="22"/>
          <w:szCs w:val="22"/>
        </w:rPr>
        <w:t>lf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m;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mini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fi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ms</w:t>
      </w:r>
      <w:r w:rsidRPr="005A1B8D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for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r mino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b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z w:val="22"/>
          <w:szCs w:val="22"/>
        </w:rPr>
        <w:t>sin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e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se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li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s.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z w:val="22"/>
          <w:szCs w:val="22"/>
        </w:rPr>
        <w:t>li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e</w:t>
      </w:r>
      <w:r w:rsidRPr="005A1B8D">
        <w:rPr>
          <w:rFonts w:asciiTheme="minorHAnsi" w:eastAsia="Tahoma" w:hAnsiTheme="minorHAnsi" w:cstheme="minorHAnsi"/>
          <w:sz w:val="22"/>
          <w:szCs w:val="22"/>
        </w:rPr>
        <w:t>x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ll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e in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li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nt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rv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s,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ing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so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 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5A1B8D">
        <w:rPr>
          <w:rFonts w:asciiTheme="minorHAnsi" w:eastAsia="Tahoma" w:hAnsiTheme="minorHAnsi" w:cstheme="minorHAnsi"/>
          <w:sz w:val="22"/>
          <w:szCs w:val="22"/>
        </w:rPr>
        <w:t>il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ab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lish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s.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fo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s,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ta</w:t>
      </w:r>
      <w:r w:rsidRPr="005A1B8D">
        <w:rPr>
          <w:rFonts w:asciiTheme="minorHAnsi" w:eastAsia="Tahoma" w:hAnsiTheme="minorHAnsi" w:cstheme="minorHAnsi"/>
          <w:sz w:val="22"/>
          <w:szCs w:val="22"/>
        </w:rPr>
        <w:t>,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c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ollm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nt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for 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3"/>
          <w:sz w:val="22"/>
          <w:szCs w:val="22"/>
        </w:rPr>
        <w:t>f</w:t>
      </w:r>
      <w:r w:rsidRPr="005A1B8D">
        <w:rPr>
          <w:rFonts w:asciiTheme="minorHAnsi" w:eastAsia="Tahoma" w:hAnsiTheme="minorHAnsi" w:cstheme="minorHAnsi"/>
          <w:sz w:val="22"/>
          <w:szCs w:val="22"/>
        </w:rPr>
        <w:t>- fun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lus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5A1B8D">
        <w:rPr>
          <w:rFonts w:asciiTheme="minorHAnsi" w:eastAsia="Tahoma" w:hAnsiTheme="minorHAnsi" w:cstheme="minorHAnsi"/>
          <w:sz w:val="22"/>
          <w:szCs w:val="22"/>
        </w:rPr>
        <w:t>ully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z w:val="22"/>
          <w:szCs w:val="22"/>
        </w:rPr>
        <w:t>s.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z w:val="22"/>
          <w:szCs w:val="22"/>
        </w:rPr>
        <w:t>ze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j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f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f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5A1B8D">
        <w:rPr>
          <w:rFonts w:asciiTheme="minorHAnsi" w:eastAsia="Tahoma" w:hAnsiTheme="minorHAnsi" w:cstheme="minorHAnsi"/>
          <w:sz w:val="22"/>
          <w:szCs w:val="22"/>
        </w:rPr>
        <w:t>;</w:t>
      </w:r>
      <w:r w:rsidRPr="005A1B8D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ly</w:t>
      </w:r>
      <w:r w:rsidRPr="005A1B8D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ly</w:t>
      </w:r>
      <w:r w:rsidRPr="005A1B8D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z w:val="22"/>
          <w:szCs w:val="22"/>
        </w:rPr>
        <w:t>mun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ni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s.</w:t>
      </w:r>
      <w:r w:rsidRPr="005A1B8D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rv</w:t>
      </w:r>
      <w:r w:rsidRPr="005A1B8D">
        <w:rPr>
          <w:rFonts w:asciiTheme="minorHAnsi" w:eastAsia="Tahoma" w:hAnsiTheme="minorHAnsi" w:cstheme="minorHAnsi"/>
          <w:sz w:val="22"/>
          <w:szCs w:val="22"/>
        </w:rPr>
        <w:t>ise 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ff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of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3: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H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z w:val="22"/>
          <w:szCs w:val="22"/>
        </w:rPr>
        <w:t>in,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lus</w:t>
      </w:r>
      <w:r w:rsidRPr="005A1B8D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z w:val="22"/>
          <w:szCs w:val="22"/>
        </w:rPr>
        <w:t>um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sou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3797717E" w14:textId="77777777" w:rsidR="00F76225" w:rsidRPr="005A1B8D" w:rsidRDefault="00F76225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47E9BC40" w14:textId="77777777" w:rsidR="00F76225" w:rsidRPr="005A1B8D" w:rsidRDefault="005A1B8D">
      <w:pPr>
        <w:spacing w:line="220" w:lineRule="exact"/>
        <w:ind w:left="860" w:right="116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t xml:space="preserve">  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fo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z w:val="22"/>
          <w:szCs w:val="22"/>
        </w:rPr>
        <w:t>s,</w:t>
      </w:r>
      <w:r w:rsidRPr="005A1B8D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z w:val="22"/>
          <w:szCs w:val="22"/>
        </w:rPr>
        <w:t>zing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5A1B8D">
        <w:rPr>
          <w:rFonts w:asciiTheme="minorHAnsi" w:eastAsia="Tahoma" w:hAnsiTheme="minorHAnsi" w:cstheme="minorHAnsi"/>
          <w:sz w:val="22"/>
          <w:szCs w:val="22"/>
        </w:rPr>
        <w:t>s,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lo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ing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eg</w:t>
      </w:r>
      <w:r w:rsidRPr="005A1B8D">
        <w:rPr>
          <w:rFonts w:asciiTheme="minorHAnsi" w:eastAsia="Tahoma" w:hAnsiTheme="minorHAnsi" w:cstheme="minorHAnsi"/>
          <w:sz w:val="22"/>
          <w:szCs w:val="22"/>
        </w:rPr>
        <w:t>ic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z w:val="22"/>
          <w:szCs w:val="22"/>
        </w:rPr>
        <w:t>s,</w:t>
      </w:r>
      <w:r w:rsidRPr="005A1B8D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nd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line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for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sions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of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2014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lin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s.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z w:val="22"/>
          <w:szCs w:val="22"/>
        </w:rPr>
        <w:t>muni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ly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depe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z w:val="22"/>
          <w:szCs w:val="22"/>
        </w:rPr>
        <w:t>nt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,</w:t>
      </w:r>
      <w:r w:rsidRPr="005A1B8D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lif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me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x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mum</w:t>
      </w:r>
      <w:r w:rsidRPr="005A1B8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fi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5A1B8D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6CE7B60B" w14:textId="77777777" w:rsidR="00F76225" w:rsidRPr="005A1B8D" w:rsidRDefault="00F76225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103FB930" w14:textId="77777777" w:rsidR="00F76225" w:rsidRPr="005A1B8D" w:rsidRDefault="005A1B8D">
      <w:pPr>
        <w:ind w:left="860" w:right="107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t xml:space="preserve"> </w:t>
      </w:r>
      <w:r w:rsidRPr="005A1B8D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ifi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5A1B8D">
        <w:rPr>
          <w:rFonts w:asciiTheme="minorHAnsi" w:eastAsia="Tahoma" w:hAnsiTheme="minorHAnsi" w:cstheme="minorHAnsi"/>
          <w:sz w:val="22"/>
          <w:szCs w:val="22"/>
        </w:rPr>
        <w:t>,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5A1B8D">
        <w:rPr>
          <w:rFonts w:asciiTheme="minorHAnsi" w:eastAsia="Tahoma" w:hAnsiTheme="minorHAnsi" w:cstheme="minorHAnsi"/>
          <w:sz w:val="22"/>
          <w:szCs w:val="22"/>
        </w:rPr>
        <w:t>,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z w:val="22"/>
          <w:szCs w:val="22"/>
        </w:rPr>
        <w:t>SA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(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ar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av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ou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)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nsu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f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hi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pacing w:val="12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ded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z w:val="22"/>
          <w:szCs w:val="22"/>
        </w:rPr>
        <w:t>le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ins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ta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>x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fi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for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z w:val="22"/>
          <w:szCs w:val="22"/>
        </w:rPr>
        <w:t>si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ns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hi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, hi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gh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-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ofile</w:t>
      </w:r>
      <w:r w:rsidRPr="005A1B8D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of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ssio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ls.</w:t>
      </w:r>
    </w:p>
    <w:p w14:paraId="77B01D35" w14:textId="77777777" w:rsidR="00F76225" w:rsidRPr="005A1B8D" w:rsidRDefault="00F76225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3A5D71FD" w14:textId="77777777" w:rsidR="00F76225" w:rsidRPr="005A1B8D" w:rsidRDefault="005A1B8D">
      <w:pPr>
        <w:ind w:left="680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t xml:space="preserve"> </w:t>
      </w:r>
      <w:r w:rsidRPr="005A1B8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$30K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nn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lly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ng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he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ollm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nt 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eg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z w:val="22"/>
          <w:szCs w:val="22"/>
        </w:rPr>
        <w:t>,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ing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xi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ng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hum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</w:p>
    <w:p w14:paraId="2DEADAF1" w14:textId="77777777" w:rsidR="00F76225" w:rsidRPr="005A1B8D" w:rsidRDefault="005A1B8D">
      <w:pPr>
        <w:spacing w:before="1"/>
        <w:ind w:left="860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z w:val="22"/>
          <w:szCs w:val="22"/>
        </w:rPr>
        <w:t>usin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ss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er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hi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z w:val="22"/>
          <w:szCs w:val="22"/>
        </w:rPr>
        <w:t>mun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</w:t>
      </w:r>
      <w:r w:rsidRPr="005A1B8D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lo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5DE15D6" w14:textId="77777777" w:rsidR="00F76225" w:rsidRPr="005A1B8D" w:rsidRDefault="00F76225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53F874C1" w14:textId="77777777" w:rsidR="00F76225" w:rsidRPr="005A1B8D" w:rsidRDefault="005A1B8D">
      <w:pPr>
        <w:spacing w:line="220" w:lineRule="exact"/>
        <w:ind w:left="860" w:right="110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t xml:space="preserve">  </w:t>
      </w:r>
      <w:r w:rsidRPr="005A1B8D">
        <w:rPr>
          <w:rFonts w:asciiTheme="minorHAnsi" w:eastAsia="Tahoma" w:hAnsiTheme="minorHAnsi" w:cstheme="minorHAnsi"/>
          <w:sz w:val="22"/>
          <w:szCs w:val="22"/>
        </w:rPr>
        <w:t>Qui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ck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sh</w:t>
      </w:r>
      <w:r w:rsidRPr="005A1B8D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pp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5A1B8D">
        <w:rPr>
          <w:rFonts w:asciiTheme="minorHAnsi" w:eastAsia="Tahoma" w:hAnsiTheme="minorHAnsi" w:cstheme="minorHAnsi"/>
          <w:sz w:val="22"/>
          <w:szCs w:val="22"/>
        </w:rPr>
        <w:t>s;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li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ions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z w:val="22"/>
          <w:szCs w:val="22"/>
        </w:rPr>
        <w:t>ip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eed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ni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z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z w:val="22"/>
          <w:szCs w:val="22"/>
        </w:rPr>
        <w:t>s,</w:t>
      </w:r>
      <w:r w:rsidRPr="005A1B8D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ols,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q</w:t>
      </w:r>
      <w:r w:rsidRPr="005A1B8D">
        <w:rPr>
          <w:rFonts w:asciiTheme="minorHAnsi" w:eastAsia="Tahoma" w:hAnsiTheme="minorHAnsi" w:cstheme="minorHAnsi"/>
          <w:sz w:val="22"/>
          <w:szCs w:val="22"/>
        </w:rPr>
        <w:t>ui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os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k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onm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DA3EAEC" w14:textId="77777777" w:rsidR="00F76225" w:rsidRPr="005A1B8D" w:rsidRDefault="00F76225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147865A2" w14:textId="77777777" w:rsidR="00F76225" w:rsidRPr="005A1B8D" w:rsidRDefault="005A1B8D">
      <w:pPr>
        <w:spacing w:line="220" w:lineRule="exact"/>
        <w:ind w:left="860" w:right="114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t xml:space="preserve"> </w:t>
      </w:r>
      <w:r w:rsidRPr="005A1B8D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xim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ze</w:t>
      </w:r>
      <w:r w:rsidRPr="005A1B8D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cr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ng</w:t>
      </w:r>
      <w:r w:rsidRPr="005A1B8D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nd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</w:t>
      </w:r>
      <w:r w:rsidRPr="005A1B8D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z w:val="22"/>
          <w:szCs w:val="22"/>
        </w:rPr>
        <w:t>y  im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ing</w:t>
      </w:r>
      <w:r w:rsidRPr="005A1B8D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5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fi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ka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nd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ly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z w:val="22"/>
          <w:szCs w:val="22"/>
        </w:rPr>
        <w:t>muni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ing</w:t>
      </w:r>
      <w:r w:rsidRPr="005A1B8D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ir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lue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ber</w:t>
      </w:r>
      <w:r w:rsidRPr="005A1B8D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69DFC21A" w14:textId="77777777" w:rsidR="00F76225" w:rsidRPr="005A1B8D" w:rsidRDefault="00F76225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8265FDF" w14:textId="77777777" w:rsidR="00F76225" w:rsidRPr="005A1B8D" w:rsidRDefault="005A1B8D">
      <w:pPr>
        <w:spacing w:line="220" w:lineRule="exact"/>
        <w:ind w:left="860" w:right="108" w:hanging="180"/>
        <w:jc w:val="both"/>
        <w:rPr>
          <w:rFonts w:asciiTheme="minorHAnsi" w:eastAsia="Tahoma" w:hAnsiTheme="minorHAnsi" w:cstheme="minorHAnsi"/>
          <w:sz w:val="22"/>
          <w:szCs w:val="22"/>
        </w:rPr>
        <w:sectPr w:rsidR="00F76225" w:rsidRPr="005A1B8D">
          <w:pgSz w:w="12240" w:h="15840"/>
          <w:pgMar w:top="1020" w:right="940" w:bottom="280" w:left="940" w:header="720" w:footer="720" w:gutter="0"/>
          <w:cols w:space="720"/>
        </w:sectPr>
      </w:pPr>
      <w:r w:rsidRPr="005A1B8D">
        <w:rPr>
          <w:rFonts w:asciiTheme="minorHAnsi" w:hAnsiTheme="minorHAnsi" w:cstheme="minorHAnsi"/>
          <w:sz w:val="22"/>
          <w:szCs w:val="22"/>
        </w:rPr>
        <w:t xml:space="preserve"> </w:t>
      </w:r>
      <w:r w:rsidRPr="005A1B8D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$2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5A1B8D">
        <w:rPr>
          <w:rFonts w:asciiTheme="minorHAnsi" w:eastAsia="Tahoma" w:hAnsiTheme="minorHAnsi" w:cstheme="minorHAnsi"/>
          <w:sz w:val="22"/>
          <w:szCs w:val="22"/>
        </w:rPr>
        <w:t>K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oll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ng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los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ly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eg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art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nt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cr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9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5A1B8D">
        <w:rPr>
          <w:rFonts w:asciiTheme="minorHAnsi" w:eastAsia="Tahoma" w:hAnsiTheme="minorHAnsi" w:cstheme="minorHAnsi"/>
          <w:sz w:val="22"/>
          <w:szCs w:val="22"/>
        </w:rPr>
        <w:t>house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mp 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nt</w:t>
      </w:r>
      <w:r w:rsidRPr="005A1B8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lu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ing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ons</w:t>
      </w:r>
      <w:r w:rsidRPr="005A1B8D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for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x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z w:val="22"/>
          <w:szCs w:val="22"/>
        </w:rPr>
        <w:t>;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-q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lo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0338D498" w14:textId="77777777" w:rsidR="00F76225" w:rsidRPr="005A1B8D" w:rsidRDefault="005A1B8D">
      <w:pPr>
        <w:spacing w:before="57"/>
        <w:ind w:left="56" w:right="59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Georgia" w:hAnsiTheme="minorHAnsi" w:cstheme="minorHAnsi"/>
          <w:i/>
          <w:spacing w:val="1"/>
          <w:sz w:val="22"/>
          <w:szCs w:val="22"/>
        </w:rPr>
        <w:lastRenderedPageBreak/>
        <w:t>J</w:t>
      </w:r>
      <w:r w:rsidRPr="005A1B8D">
        <w:rPr>
          <w:rFonts w:asciiTheme="minorHAnsi" w:eastAsia="Georgia" w:hAnsiTheme="minorHAnsi" w:cstheme="minorHAnsi"/>
          <w:i/>
          <w:spacing w:val="-1"/>
          <w:sz w:val="22"/>
          <w:szCs w:val="22"/>
        </w:rPr>
        <w:t>o</w:t>
      </w:r>
      <w:r w:rsidRPr="005A1B8D">
        <w:rPr>
          <w:rFonts w:asciiTheme="minorHAnsi" w:eastAsia="Georgia" w:hAnsiTheme="minorHAnsi" w:cstheme="minorHAnsi"/>
          <w:i/>
          <w:spacing w:val="1"/>
          <w:sz w:val="22"/>
          <w:szCs w:val="22"/>
        </w:rPr>
        <w:t>h</w:t>
      </w:r>
      <w:r w:rsidRPr="005A1B8D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5A1B8D">
        <w:rPr>
          <w:rFonts w:asciiTheme="minorHAnsi" w:eastAsia="Georgia" w:hAnsiTheme="minorHAnsi" w:cstheme="minorHAnsi"/>
          <w:i/>
          <w:spacing w:val="-5"/>
          <w:sz w:val="22"/>
          <w:szCs w:val="22"/>
        </w:rPr>
        <w:t xml:space="preserve"> </w:t>
      </w:r>
      <w:r w:rsidRPr="005A1B8D">
        <w:rPr>
          <w:rFonts w:asciiTheme="minorHAnsi" w:eastAsia="Georgia" w:hAnsiTheme="minorHAnsi" w:cstheme="minorHAnsi"/>
          <w:i/>
          <w:sz w:val="22"/>
          <w:szCs w:val="22"/>
        </w:rPr>
        <w:t>H.</w:t>
      </w:r>
      <w:r w:rsidRPr="005A1B8D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5A1B8D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5A1B8D">
        <w:rPr>
          <w:rFonts w:asciiTheme="minorHAnsi" w:eastAsia="Georgia" w:hAnsiTheme="minorHAnsi" w:cstheme="minorHAnsi"/>
          <w:i/>
          <w:sz w:val="22"/>
          <w:szCs w:val="22"/>
        </w:rPr>
        <w:t>m</w:t>
      </w:r>
      <w:r w:rsidRPr="005A1B8D">
        <w:rPr>
          <w:rFonts w:asciiTheme="minorHAnsi" w:eastAsia="Georgia" w:hAnsiTheme="minorHAnsi" w:cstheme="minorHAnsi"/>
          <w:i/>
          <w:spacing w:val="1"/>
          <w:sz w:val="22"/>
          <w:szCs w:val="22"/>
        </w:rPr>
        <w:t>i</w:t>
      </w:r>
      <w:r w:rsidRPr="005A1B8D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5A1B8D">
        <w:rPr>
          <w:rFonts w:asciiTheme="minorHAnsi" w:eastAsia="Georgia" w:hAnsiTheme="minorHAnsi" w:cstheme="minorHAnsi"/>
          <w:i/>
          <w:spacing w:val="3"/>
          <w:sz w:val="22"/>
          <w:szCs w:val="22"/>
        </w:rPr>
        <w:t>h</w:t>
      </w:r>
      <w:r w:rsidRPr="005A1B8D">
        <w:rPr>
          <w:rFonts w:asciiTheme="minorHAnsi" w:eastAsia="Georgia" w:hAnsiTheme="minorHAnsi" w:cstheme="minorHAnsi"/>
          <w:i/>
          <w:sz w:val="22"/>
          <w:szCs w:val="22"/>
        </w:rPr>
        <w:t>,</w:t>
      </w:r>
      <w:r w:rsidRPr="005A1B8D">
        <w:rPr>
          <w:rFonts w:asciiTheme="minorHAnsi" w:eastAsia="Georgia" w:hAnsiTheme="minorHAnsi" w:cstheme="minorHAnsi"/>
          <w:i/>
          <w:spacing w:val="-7"/>
          <w:sz w:val="22"/>
          <w:szCs w:val="22"/>
        </w:rPr>
        <w:t xml:space="preserve"> </w:t>
      </w:r>
      <w:r w:rsidRPr="005A1B8D">
        <w:rPr>
          <w:rFonts w:asciiTheme="minorHAnsi" w:eastAsia="Georgia" w:hAnsiTheme="minorHAnsi" w:cstheme="minorHAnsi"/>
          <w:i/>
          <w:spacing w:val="2"/>
          <w:sz w:val="22"/>
          <w:szCs w:val="22"/>
        </w:rPr>
        <w:t>P</w:t>
      </w:r>
      <w:r w:rsidRPr="005A1B8D">
        <w:rPr>
          <w:rFonts w:asciiTheme="minorHAnsi" w:eastAsia="Georgia" w:hAnsiTheme="minorHAnsi" w:cstheme="minorHAnsi"/>
          <w:i/>
          <w:sz w:val="22"/>
          <w:szCs w:val="22"/>
        </w:rPr>
        <w:t>.H.R.</w:t>
      </w:r>
      <w:r w:rsidRPr="005A1B8D">
        <w:rPr>
          <w:rFonts w:asciiTheme="minorHAnsi" w:eastAsia="Georgia" w:hAnsiTheme="minorHAnsi" w:cstheme="minorHAnsi"/>
          <w:i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–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AGE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2                                              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hyperlink r:id="rId6">
        <w:r w:rsidRPr="005A1B8D">
          <w:rPr>
            <w:rFonts w:asciiTheme="minorHAnsi" w:eastAsia="Tahoma" w:hAnsiTheme="minorHAnsi" w:cstheme="minorHAnsi"/>
            <w:w w:val="99"/>
            <w:sz w:val="22"/>
            <w:szCs w:val="22"/>
          </w:rPr>
          <w:t>80</w:t>
        </w:r>
        <w:r w:rsidRPr="005A1B8D">
          <w:rPr>
            <w:rFonts w:asciiTheme="minorHAnsi" w:eastAsia="Tahoma" w:hAnsiTheme="minorHAnsi" w:cstheme="minorHAnsi"/>
            <w:spacing w:val="1"/>
            <w:w w:val="99"/>
            <w:sz w:val="22"/>
            <w:szCs w:val="22"/>
          </w:rPr>
          <w:t>0</w:t>
        </w:r>
        <w:r w:rsidRPr="005A1B8D">
          <w:rPr>
            <w:rFonts w:asciiTheme="minorHAnsi" w:eastAsia="Tahoma" w:hAnsiTheme="minorHAnsi" w:cstheme="minorHAnsi"/>
            <w:w w:val="99"/>
            <w:sz w:val="22"/>
            <w:szCs w:val="22"/>
          </w:rPr>
          <w:t>-99</w:t>
        </w:r>
        <w:r w:rsidRPr="005A1B8D">
          <w:rPr>
            <w:rFonts w:asciiTheme="minorHAnsi" w:eastAsia="Tahoma" w:hAnsiTheme="minorHAnsi" w:cstheme="minorHAnsi"/>
            <w:spacing w:val="1"/>
            <w:w w:val="99"/>
            <w:sz w:val="22"/>
            <w:szCs w:val="22"/>
          </w:rPr>
          <w:t>1</w:t>
        </w:r>
        <w:r w:rsidRPr="005A1B8D">
          <w:rPr>
            <w:rFonts w:asciiTheme="minorHAnsi" w:eastAsia="Tahoma" w:hAnsiTheme="minorHAnsi" w:cstheme="minorHAnsi"/>
            <w:w w:val="99"/>
            <w:sz w:val="22"/>
            <w:szCs w:val="22"/>
          </w:rPr>
          <w:t>-518</w:t>
        </w:r>
        <w:r w:rsidRPr="005A1B8D">
          <w:rPr>
            <w:rFonts w:asciiTheme="minorHAnsi" w:eastAsia="Tahoma" w:hAnsiTheme="minorHAnsi" w:cstheme="minorHAnsi"/>
            <w:spacing w:val="1"/>
            <w:w w:val="99"/>
            <w:sz w:val="22"/>
            <w:szCs w:val="22"/>
          </w:rPr>
          <w:t>7|</w:t>
        </w:r>
        <w:r w:rsidRPr="005A1B8D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i</w:t>
        </w:r>
        <w:r w:rsidRPr="005A1B8D">
          <w:rPr>
            <w:rFonts w:asciiTheme="minorHAnsi" w:eastAsia="Tahoma" w:hAnsiTheme="minorHAnsi" w:cstheme="minorHAnsi"/>
            <w:spacing w:val="1"/>
            <w:w w:val="99"/>
            <w:sz w:val="22"/>
            <w:szCs w:val="22"/>
            <w:u w:val="single" w:color="0000FF"/>
          </w:rPr>
          <w:t>n</w:t>
        </w:r>
        <w:r w:rsidRPr="005A1B8D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f</w:t>
        </w:r>
        <w:r w:rsidRPr="005A1B8D">
          <w:rPr>
            <w:rFonts w:asciiTheme="minorHAnsi" w:eastAsia="Tahoma" w:hAnsiTheme="minorHAnsi" w:cstheme="minorHAnsi"/>
            <w:spacing w:val="1"/>
            <w:w w:val="99"/>
            <w:sz w:val="22"/>
            <w:szCs w:val="22"/>
            <w:u w:val="single" w:color="0000FF"/>
          </w:rPr>
          <w:t>o</w:t>
        </w:r>
        <w:r w:rsidRPr="005A1B8D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@</w:t>
        </w:r>
        <w:r w:rsidRPr="005A1B8D">
          <w:rPr>
            <w:rFonts w:asciiTheme="minorHAnsi" w:eastAsia="Tahoma" w:hAnsiTheme="minorHAnsi" w:cstheme="minorHAnsi"/>
            <w:spacing w:val="-1"/>
            <w:w w:val="99"/>
            <w:sz w:val="22"/>
            <w:szCs w:val="22"/>
            <w:u w:val="single" w:color="0000FF"/>
          </w:rPr>
          <w:t>g</w:t>
        </w:r>
        <w:r w:rsidRPr="005A1B8D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r</w:t>
        </w:r>
        <w:r w:rsidRPr="005A1B8D">
          <w:rPr>
            <w:rFonts w:asciiTheme="minorHAnsi" w:eastAsia="Tahoma" w:hAnsiTheme="minorHAnsi" w:cstheme="minorHAnsi"/>
            <w:spacing w:val="-1"/>
            <w:w w:val="99"/>
            <w:sz w:val="22"/>
            <w:szCs w:val="22"/>
            <w:u w:val="single" w:color="0000FF"/>
          </w:rPr>
          <w:t>ea</w:t>
        </w:r>
        <w:r w:rsidRPr="005A1B8D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tr</w:t>
        </w:r>
        <w:r w:rsidRPr="005A1B8D">
          <w:rPr>
            <w:rFonts w:asciiTheme="minorHAnsi" w:eastAsia="Tahoma" w:hAnsiTheme="minorHAnsi" w:cstheme="minorHAnsi"/>
            <w:spacing w:val="1"/>
            <w:w w:val="99"/>
            <w:sz w:val="22"/>
            <w:szCs w:val="22"/>
            <w:u w:val="single" w:color="0000FF"/>
          </w:rPr>
          <w:t>e</w:t>
        </w:r>
        <w:r w:rsidRPr="005A1B8D">
          <w:rPr>
            <w:rFonts w:asciiTheme="minorHAnsi" w:eastAsia="Tahoma" w:hAnsiTheme="minorHAnsi" w:cstheme="minorHAnsi"/>
            <w:spacing w:val="-1"/>
            <w:w w:val="99"/>
            <w:sz w:val="22"/>
            <w:szCs w:val="22"/>
            <w:u w:val="single" w:color="0000FF"/>
          </w:rPr>
          <w:t>s</w:t>
        </w:r>
        <w:r w:rsidRPr="005A1B8D">
          <w:rPr>
            <w:rFonts w:asciiTheme="minorHAnsi" w:eastAsia="Tahoma" w:hAnsiTheme="minorHAnsi" w:cstheme="minorHAnsi"/>
            <w:spacing w:val="3"/>
            <w:w w:val="99"/>
            <w:sz w:val="22"/>
            <w:szCs w:val="22"/>
            <w:u w:val="single" w:color="0000FF"/>
          </w:rPr>
          <w:t>u</w:t>
        </w:r>
        <w:r w:rsidRPr="005A1B8D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m</w:t>
        </w:r>
        <w:r w:rsidRPr="005A1B8D">
          <w:rPr>
            <w:rFonts w:asciiTheme="minorHAnsi" w:eastAsia="Tahoma" w:hAnsiTheme="minorHAnsi" w:cstheme="minorHAnsi"/>
            <w:spacing w:val="-1"/>
            <w:w w:val="99"/>
            <w:sz w:val="22"/>
            <w:szCs w:val="22"/>
            <w:u w:val="single" w:color="0000FF"/>
          </w:rPr>
          <w:t>es</w:t>
        </w:r>
        <w:r w:rsidRPr="005A1B8D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f</w:t>
        </w:r>
        <w:r w:rsidRPr="005A1B8D">
          <w:rPr>
            <w:rFonts w:asciiTheme="minorHAnsi" w:eastAsia="Tahoma" w:hAnsiTheme="minorHAnsi" w:cstheme="minorHAnsi"/>
            <w:spacing w:val="2"/>
            <w:w w:val="99"/>
            <w:sz w:val="22"/>
            <w:szCs w:val="22"/>
            <w:u w:val="single" w:color="0000FF"/>
          </w:rPr>
          <w:t>a</w:t>
        </w:r>
        <w:r w:rsidRPr="005A1B8D">
          <w:rPr>
            <w:rFonts w:asciiTheme="minorHAnsi" w:eastAsia="Tahoma" w:hAnsiTheme="minorHAnsi" w:cstheme="minorHAnsi"/>
            <w:spacing w:val="-1"/>
            <w:w w:val="99"/>
            <w:sz w:val="22"/>
            <w:szCs w:val="22"/>
            <w:u w:val="single" w:color="0000FF"/>
          </w:rPr>
          <w:t>s</w:t>
        </w:r>
        <w:r w:rsidRPr="005A1B8D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t</w:t>
        </w:r>
        <w:r w:rsidRPr="005A1B8D">
          <w:rPr>
            <w:rFonts w:asciiTheme="minorHAnsi" w:eastAsia="Tahoma" w:hAnsiTheme="minorHAnsi" w:cstheme="minorHAnsi"/>
            <w:spacing w:val="1"/>
            <w:w w:val="99"/>
            <w:sz w:val="22"/>
            <w:szCs w:val="22"/>
            <w:u w:val="single" w:color="0000FF"/>
          </w:rPr>
          <w:t>.co</w:t>
        </w:r>
        <w:r w:rsidRPr="005A1B8D">
          <w:rPr>
            <w:rFonts w:asciiTheme="minorHAnsi" w:eastAsia="Tahoma" w:hAnsiTheme="minorHAnsi" w:cstheme="minorHAnsi"/>
            <w:w w:val="99"/>
            <w:sz w:val="22"/>
            <w:szCs w:val="22"/>
            <w:u w:val="single" w:color="0000FF"/>
          </w:rPr>
          <w:t>m</w:t>
        </w:r>
      </w:hyperlink>
    </w:p>
    <w:p w14:paraId="364071E2" w14:textId="77777777" w:rsidR="00F76225" w:rsidRPr="005A1B8D" w:rsidRDefault="00F76225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15DBA74" w14:textId="77777777" w:rsidR="00F76225" w:rsidRPr="005A1B8D" w:rsidRDefault="005A1B8D">
      <w:pPr>
        <w:spacing w:line="260" w:lineRule="exact"/>
        <w:ind w:left="1735" w:right="1739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pict w14:anchorId="1640A2FC">
          <v:group id="_x0000_s1038" style="position:absolute;left:0;text-align:left;margin-left:52.05pt;margin-top:80.1pt;width:507.75pt;height:18.6pt;z-index:-251660800;mso-position-horizontal-relative:page;mso-position-vertical-relative:page" coordorigin="1041,1602" coordsize="10155,372">
            <v:shape id="_x0000_s1041" style="position:absolute;left:1051;top:1613;width:10135;height:350" coordorigin="1051,1613" coordsize="10135,350" path="m1051,1963r10135,l11186,1613r-10135,l1051,1963xe" fillcolor="#dbe4f0" stroked="f">
              <v:path arrowok="t"/>
            </v:shape>
            <v:shape id="_x0000_s1040" style="position:absolute;left:1051;top:1607;width:10135;height:0" coordorigin="1051,1607" coordsize="10135,0" path="m1051,1607r10135,e" filled="f" strokeweight=".46pt">
              <v:path arrowok="t"/>
            </v:shape>
            <v:shape id="_x0000_s1039" style="position:absolute;left:1051;top:1969;width:10135;height:0" coordorigin="1051,1969" coordsize="10135,0" path="m1051,1969r10135,e" filled="f" strokeweight=".46pt">
              <v:path arrowok="t"/>
            </v:shape>
            <w10:wrap anchorx="page" anchory="page"/>
          </v:group>
        </w:pic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Appr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o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achab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l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e</w:t>
      </w:r>
      <w:r w:rsidRPr="005A1B8D">
        <w:rPr>
          <w:rFonts w:asciiTheme="minorHAnsi" w:eastAsia="Georgia" w:hAnsiTheme="minorHAnsi" w:cstheme="minorHAnsi"/>
          <w:i/>
          <w:spacing w:val="-14"/>
          <w:position w:val="-1"/>
          <w:sz w:val="22"/>
          <w:szCs w:val="22"/>
        </w:rPr>
        <w:t xml:space="preserve"> 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i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nn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o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va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to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r</w:t>
      </w:r>
      <w:r w:rsidRPr="005A1B8D">
        <w:rPr>
          <w:rFonts w:asciiTheme="minorHAnsi" w:eastAsia="Georgia" w:hAnsiTheme="minorHAnsi" w:cstheme="minorHAnsi"/>
          <w:i/>
          <w:spacing w:val="-11"/>
          <w:position w:val="-1"/>
          <w:sz w:val="22"/>
          <w:szCs w:val="22"/>
        </w:rPr>
        <w:t xml:space="preserve"> 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w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it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h</w:t>
      </w:r>
      <w:r w:rsidRPr="005A1B8D">
        <w:rPr>
          <w:rFonts w:asciiTheme="minorHAnsi" w:eastAsia="Georgia" w:hAnsiTheme="minorHAnsi" w:cstheme="minorHAnsi"/>
          <w:i/>
          <w:spacing w:val="-5"/>
          <w:position w:val="-1"/>
          <w:sz w:val="22"/>
          <w:szCs w:val="22"/>
        </w:rPr>
        <w:t xml:space="preserve"> 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a</w:t>
      </w:r>
      <w:r w:rsidRPr="005A1B8D">
        <w:rPr>
          <w:rFonts w:asciiTheme="minorHAnsi" w:eastAsia="Georgi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pass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io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n</w:t>
      </w:r>
      <w:r w:rsidRPr="005A1B8D">
        <w:rPr>
          <w:rFonts w:asciiTheme="minorHAnsi" w:eastAsia="Georgia" w:hAnsiTheme="minorHAnsi" w:cstheme="minorHAnsi"/>
          <w:i/>
          <w:spacing w:val="-8"/>
          <w:position w:val="-1"/>
          <w:sz w:val="22"/>
          <w:szCs w:val="22"/>
        </w:rPr>
        <w:t xml:space="preserve"> 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f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o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r</w:t>
      </w:r>
      <w:r w:rsidRPr="005A1B8D">
        <w:rPr>
          <w:rFonts w:asciiTheme="minorHAnsi" w:eastAsia="Georgia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Hu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man</w:t>
      </w:r>
      <w:r w:rsidRPr="005A1B8D">
        <w:rPr>
          <w:rFonts w:asciiTheme="minorHAnsi" w:eastAsia="Georgia" w:hAnsiTheme="minorHAnsi" w:cstheme="minorHAnsi"/>
          <w:i/>
          <w:spacing w:val="-8"/>
          <w:position w:val="-1"/>
          <w:sz w:val="22"/>
          <w:szCs w:val="22"/>
        </w:rPr>
        <w:t xml:space="preserve"> </w:t>
      </w:r>
      <w:r w:rsidRPr="005A1B8D">
        <w:rPr>
          <w:rFonts w:asciiTheme="minorHAnsi" w:eastAsia="Georgia" w:hAnsiTheme="minorHAnsi" w:cstheme="minorHAnsi"/>
          <w:i/>
          <w:w w:val="99"/>
          <w:position w:val="-1"/>
          <w:sz w:val="22"/>
          <w:szCs w:val="22"/>
        </w:rPr>
        <w:t>Res</w:t>
      </w:r>
      <w:r w:rsidRPr="005A1B8D">
        <w:rPr>
          <w:rFonts w:asciiTheme="minorHAnsi" w:eastAsia="Georgia" w:hAnsiTheme="minorHAnsi" w:cstheme="minorHAnsi"/>
          <w:i/>
          <w:spacing w:val="1"/>
          <w:w w:val="99"/>
          <w:position w:val="-1"/>
          <w:sz w:val="22"/>
          <w:szCs w:val="22"/>
        </w:rPr>
        <w:t>ou</w:t>
      </w:r>
      <w:r w:rsidRPr="005A1B8D">
        <w:rPr>
          <w:rFonts w:asciiTheme="minorHAnsi" w:eastAsia="Georgia" w:hAnsiTheme="minorHAnsi" w:cstheme="minorHAnsi"/>
          <w:i/>
          <w:w w:val="99"/>
          <w:position w:val="-1"/>
          <w:sz w:val="22"/>
          <w:szCs w:val="22"/>
        </w:rPr>
        <w:t>rces.</w:t>
      </w:r>
    </w:p>
    <w:p w14:paraId="63C6CC54" w14:textId="77777777" w:rsidR="00F76225" w:rsidRPr="005A1B8D" w:rsidRDefault="00F76225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5C99AAB3" w14:textId="77777777" w:rsidR="00F76225" w:rsidRPr="005A1B8D" w:rsidRDefault="005A1B8D">
      <w:pPr>
        <w:spacing w:before="27"/>
        <w:ind w:left="100" w:right="74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UM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.</w:t>
      </w:r>
      <w:r w:rsidRPr="005A1B8D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–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,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</w:t>
      </w:r>
      <w:r w:rsidRPr="005A1B8D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2008–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2</w:t>
      </w:r>
      <w:r w:rsidRPr="005A1B8D">
        <w:rPr>
          <w:rFonts w:asciiTheme="minorHAnsi" w:eastAsia="Tahoma" w:hAnsiTheme="minorHAnsi" w:cstheme="minorHAnsi"/>
          <w:sz w:val="22"/>
          <w:szCs w:val="22"/>
        </w:rPr>
        <w:t>010</w:t>
      </w:r>
    </w:p>
    <w:p w14:paraId="0E367C5B" w14:textId="77777777" w:rsidR="00F76225" w:rsidRPr="005A1B8D" w:rsidRDefault="005A1B8D">
      <w:pPr>
        <w:spacing w:before="80"/>
        <w:ind w:left="100" w:right="344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pict w14:anchorId="48B94DBA">
          <v:group id="_x0000_s1036" style="position:absolute;left:0;text-align:left;margin-left:52.55pt;margin-top:16pt;width:506.75pt;height:0;z-index:-251659776;mso-position-horizontal-relative:page" coordorigin="1051,320" coordsize="10135,0">
            <v:shape id="_x0000_s1037" style="position:absolute;left:1051;top:320;width:10135;height:0" coordorigin="1051,320" coordsize="10135,0" path="m1051,320r10135,e" filled="f" strokeweight=".46pt">
              <v:path arrowok="t"/>
            </v:shape>
            <w10:wrap anchorx="page"/>
          </v:group>
        </w:pic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fit</w:t>
      </w:r>
      <w:r w:rsidRPr="005A1B8D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ve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pacing w:val="3"/>
          <w:sz w:val="22"/>
          <w:szCs w:val="22"/>
        </w:rPr>
        <w:t>m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5A1B8D">
        <w:rPr>
          <w:rFonts w:asciiTheme="minorHAnsi" w:eastAsia="Arial" w:hAnsiTheme="minorHAnsi" w:cstheme="minorHAnsi"/>
          <w:i/>
          <w:spacing w:val="4"/>
          <w:sz w:val="22"/>
          <w:szCs w:val="22"/>
        </w:rPr>
        <w:t>c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lt</w:t>
      </w:r>
      <w:r w:rsidRPr="005A1B8D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5A1B8D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firm</w:t>
      </w:r>
      <w:r w:rsidRPr="005A1B8D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5A1B8D">
        <w:rPr>
          <w:rFonts w:asciiTheme="minorHAnsi" w:eastAsia="Courier New" w:hAnsiTheme="minorHAnsi" w:cstheme="minorHAnsi"/>
          <w:i/>
          <w:w w:val="99"/>
          <w:sz w:val="22"/>
          <w:szCs w:val="22"/>
        </w:rPr>
        <w:t>|</w:t>
      </w:r>
      <w:r w:rsidRPr="005A1B8D">
        <w:rPr>
          <w:rFonts w:asciiTheme="minorHAnsi" w:eastAsia="Courier New" w:hAnsiTheme="minorHAnsi" w:cstheme="minorHAnsi"/>
          <w:i/>
          <w:spacing w:val="-50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1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,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200</w:t>
      </w:r>
      <w:r w:rsidRPr="005A1B8D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tic</w:t>
      </w:r>
      <w:r w:rsidRPr="005A1B8D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5A1B8D">
        <w:rPr>
          <w:rFonts w:asciiTheme="minorHAnsi" w:eastAsia="Arial" w:hAnsiTheme="minorHAnsi" w:cstheme="minorHAnsi"/>
          <w:i/>
          <w:spacing w:val="3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5A1B8D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A1B8D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5A1B8D">
        <w:rPr>
          <w:rFonts w:asciiTheme="minorHAnsi" w:eastAsia="Arial" w:hAnsiTheme="minorHAnsi" w:cstheme="minorHAnsi"/>
          <w:i/>
          <w:spacing w:val="2"/>
          <w:sz w:val="22"/>
          <w:szCs w:val="22"/>
        </w:rPr>
        <w:t>y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5B4D750A" w14:textId="77777777" w:rsidR="00F76225" w:rsidRPr="005A1B8D" w:rsidRDefault="005A1B8D">
      <w:pPr>
        <w:spacing w:before="82"/>
        <w:ind w:left="100" w:right="6737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b/>
          <w:sz w:val="22"/>
          <w:szCs w:val="22"/>
        </w:rPr>
        <w:t>Se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man</w:t>
      </w:r>
      <w:r w:rsidRPr="005A1B8D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sou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es</w:t>
      </w:r>
      <w:r w:rsidRPr="005A1B8D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erali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t</w:t>
      </w:r>
    </w:p>
    <w:p w14:paraId="458FF37F" w14:textId="77777777" w:rsidR="00F76225" w:rsidRPr="005A1B8D" w:rsidRDefault="005A1B8D">
      <w:pPr>
        <w:spacing w:before="61"/>
        <w:ind w:left="100" w:right="68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fo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er</w:t>
      </w:r>
      <w:r w:rsidRPr="005A1B8D">
        <w:rPr>
          <w:rFonts w:asciiTheme="minorHAnsi" w:eastAsia="Tahoma" w:hAnsiTheme="minorHAnsi" w:cstheme="minorHAnsi"/>
          <w:sz w:val="22"/>
          <w:szCs w:val="22"/>
        </w:rPr>
        <w:t>se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sou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fu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ions: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mini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fi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s,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j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s,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pda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oli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s,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oll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 on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5A1B8D">
        <w:rPr>
          <w:rFonts w:asciiTheme="minorHAnsi" w:eastAsia="Tahoma" w:hAnsiTheme="minorHAnsi" w:cstheme="minorHAnsi"/>
          <w:sz w:val="22"/>
          <w:szCs w:val="22"/>
        </w:rPr>
        <w:t>1,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et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100,</w:t>
      </w:r>
      <w:r w:rsidRPr="005A1B8D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ff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on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(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)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ep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.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va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ining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ms</w:t>
      </w:r>
      <w:r w:rsidRPr="005A1B8D">
        <w:rPr>
          <w:rFonts w:asciiTheme="minorHAnsi" w:eastAsia="Tahoma" w:hAnsiTheme="minorHAnsi" w:cstheme="minorHAnsi"/>
          <w:spacing w:val="5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for  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ew</w:t>
      </w:r>
      <w:r w:rsidRPr="005A1B8D">
        <w:rPr>
          <w:rFonts w:asciiTheme="minorHAnsi" w:eastAsia="Tahoma" w:hAnsiTheme="minorHAnsi" w:cstheme="minorHAnsi"/>
          <w:sz w:val="22"/>
          <w:szCs w:val="22"/>
        </w:rPr>
        <w:t>ly</w:t>
      </w:r>
      <w:r w:rsidRPr="005A1B8D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hi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d 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5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lu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nsi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5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info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</w:t>
      </w:r>
      <w:r w:rsidRPr="005A1B8D">
        <w:rPr>
          <w:rFonts w:asciiTheme="minorHAnsi" w:eastAsia="Tahoma" w:hAnsiTheme="minorHAnsi" w:cstheme="minorHAnsi"/>
          <w:spacing w:val="5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z w:val="22"/>
          <w:szCs w:val="22"/>
        </w:rPr>
        <w:t>li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mo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-pe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son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5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fo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s: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onf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s,</w:t>
      </w:r>
      <w:r w:rsidRPr="005A1B8D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ll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oup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s,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s,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on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5A1B8D">
        <w:rPr>
          <w:rFonts w:asciiTheme="minorHAnsi" w:eastAsia="Tahoma" w:hAnsiTheme="minorHAnsi" w:cstheme="minorHAnsi"/>
          <w:sz w:val="22"/>
          <w:szCs w:val="22"/>
        </w:rPr>
        <w:t>one</w:t>
      </w:r>
      <w:r w:rsidRPr="005A1B8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ions,</w:t>
      </w:r>
      <w:r w:rsidRPr="005A1B8D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fol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>w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-</w:t>
      </w:r>
      <w:r w:rsidRPr="005A1B8D">
        <w:rPr>
          <w:rFonts w:asciiTheme="minorHAnsi" w:eastAsia="Tahoma" w:hAnsiTheme="minorHAnsi" w:cstheme="minorHAnsi"/>
          <w:sz w:val="22"/>
          <w:szCs w:val="22"/>
        </w:rPr>
        <w:t>up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hone</w:t>
      </w:r>
      <w:r w:rsidRPr="005A1B8D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5A1B8D">
        <w:rPr>
          <w:rFonts w:asciiTheme="minorHAnsi" w:eastAsia="Tahoma" w:hAnsiTheme="minorHAnsi" w:cstheme="minorHAnsi"/>
          <w:sz w:val="22"/>
          <w:szCs w:val="22"/>
        </w:rPr>
        <w:t>lls.</w:t>
      </w:r>
      <w:r w:rsidRPr="005A1B8D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rv</w:t>
      </w:r>
      <w:r w:rsidRPr="005A1B8D">
        <w:rPr>
          <w:rFonts w:asciiTheme="minorHAnsi" w:eastAsia="Tahoma" w:hAnsiTheme="minorHAnsi" w:cstheme="minorHAnsi"/>
          <w:sz w:val="22"/>
          <w:szCs w:val="22"/>
        </w:rPr>
        <w:t>is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ss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nt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up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3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sou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ling</w:t>
      </w:r>
      <w:r w:rsidRPr="005A1B8D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hi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v</w:t>
      </w:r>
      <w:r w:rsidRPr="005A1B8D">
        <w:rPr>
          <w:rFonts w:asciiTheme="minorHAnsi" w:eastAsia="Tahoma" w:hAnsiTheme="minorHAnsi" w:cstheme="minorHAnsi"/>
          <w:sz w:val="22"/>
          <w:szCs w:val="22"/>
        </w:rPr>
        <w:t>olume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of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w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k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ing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k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io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5A1B8D">
        <w:rPr>
          <w:rFonts w:asciiTheme="minorHAnsi" w:eastAsia="Tahoma" w:hAnsiTheme="minorHAnsi" w:cstheme="minorHAnsi"/>
          <w:sz w:val="22"/>
          <w:szCs w:val="22"/>
        </w:rPr>
        <w:t>s 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ollm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nt</w:t>
      </w:r>
      <w:r w:rsidRPr="005A1B8D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pa</w:t>
      </w:r>
      <w:r w:rsidRPr="005A1B8D">
        <w:rPr>
          <w:rFonts w:asciiTheme="minorHAnsi" w:eastAsia="Tahoma" w:hAnsiTheme="minorHAnsi" w:cstheme="minorHAnsi"/>
          <w:sz w:val="22"/>
          <w:szCs w:val="22"/>
        </w:rPr>
        <w:t>ny</w:t>
      </w:r>
      <w:r w:rsidRPr="005A1B8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E7D3A6F" w14:textId="77777777" w:rsidR="00F76225" w:rsidRPr="005A1B8D" w:rsidRDefault="00F76225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6537925B" w14:textId="77777777" w:rsidR="00F76225" w:rsidRPr="005A1B8D" w:rsidRDefault="005A1B8D">
      <w:pPr>
        <w:ind w:left="820" w:right="69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t xml:space="preserve"> </w:t>
      </w:r>
      <w:r w:rsidRPr="005A1B8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nt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pr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ss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5A1B8D">
        <w:rPr>
          <w:rFonts w:asciiTheme="minorHAnsi" w:eastAsia="Tahoma" w:hAnsiTheme="minorHAnsi" w:cstheme="minorHAnsi"/>
          <w:sz w:val="22"/>
          <w:szCs w:val="22"/>
        </w:rPr>
        <w:t>ml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ss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egr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fi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s,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5A1B8D">
        <w:rPr>
          <w:rFonts w:asciiTheme="minorHAnsi" w:eastAsia="Tahoma" w:hAnsiTheme="minorHAnsi" w:cstheme="minorHAnsi"/>
          <w:sz w:val="22"/>
          <w:szCs w:val="22"/>
        </w:rPr>
        <w:t>io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ns,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 lo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is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5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for 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ew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ly 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5A1B8D">
        <w:rPr>
          <w:rFonts w:asciiTheme="minorHAnsi" w:eastAsia="Tahoma" w:hAnsiTheme="minorHAnsi" w:cstheme="minorHAnsi"/>
          <w:sz w:val="22"/>
          <w:szCs w:val="22"/>
        </w:rPr>
        <w:t>ui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5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ny</w:t>
      </w:r>
      <w:r w:rsidRPr="005A1B8D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h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6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+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5A1B8D">
        <w:rPr>
          <w:rFonts w:asciiTheme="minorHAnsi" w:eastAsia="Tahoma" w:hAnsiTheme="minorHAnsi" w:cstheme="minorHAnsi"/>
          <w:sz w:val="22"/>
          <w:szCs w:val="22"/>
        </w:rPr>
        <w:t>s;</w:t>
      </w:r>
      <w:r w:rsidRPr="005A1B8D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5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-e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ssing</w:t>
      </w:r>
      <w:r w:rsidRPr="005A1B8D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ep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s  on 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z w:val="22"/>
          <w:szCs w:val="22"/>
        </w:rPr>
        <w:t>ns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</w:t>
      </w:r>
      <w:r w:rsidRPr="005A1B8D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ns.</w:t>
      </w:r>
    </w:p>
    <w:p w14:paraId="1FF6ABB1" w14:textId="77777777" w:rsidR="00F76225" w:rsidRPr="005A1B8D" w:rsidRDefault="00F76225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552557BA" w14:textId="77777777" w:rsidR="00F76225" w:rsidRPr="005A1B8D" w:rsidRDefault="005A1B8D">
      <w:pPr>
        <w:ind w:left="820" w:right="79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t xml:space="preserve"> </w:t>
      </w:r>
      <w:r w:rsidRPr="005A1B8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lo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web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son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mmu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lue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of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fi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ions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ing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ono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z w:val="22"/>
          <w:szCs w:val="22"/>
        </w:rPr>
        <w:t>ic</w:t>
      </w:r>
      <w:r w:rsidRPr="005A1B8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ssi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n;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ta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</w:t>
      </w:r>
      <w:r w:rsidRPr="005A1B8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job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z w:val="22"/>
          <w:szCs w:val="22"/>
        </w:rPr>
        <w:t>f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ac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5A1B8D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14A35DC7" w14:textId="77777777" w:rsidR="00F76225" w:rsidRPr="005A1B8D" w:rsidRDefault="00F76225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5A5161A6" w14:textId="77777777" w:rsidR="00F76225" w:rsidRPr="005A1B8D" w:rsidRDefault="005A1B8D">
      <w:pPr>
        <w:spacing w:line="220" w:lineRule="exact"/>
        <w:ind w:left="820" w:right="78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t xml:space="preserve"> </w:t>
      </w:r>
      <w:r w:rsidRPr="005A1B8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ra</w:t>
      </w:r>
      <w:r w:rsidRPr="005A1B8D">
        <w:rPr>
          <w:rFonts w:asciiTheme="minorHAnsi" w:eastAsia="Tahoma" w:hAnsiTheme="minorHAnsi" w:cstheme="minorHAnsi"/>
          <w:sz w:val="22"/>
          <w:szCs w:val="22"/>
        </w:rPr>
        <w:t>ll</w:t>
      </w:r>
      <w:r w:rsidRPr="005A1B8D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fit</w:t>
      </w:r>
      <w:r w:rsidRPr="005A1B8D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10%  i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lu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ing</w:t>
      </w:r>
      <w:r w:rsidRPr="005A1B8D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se</w:t>
      </w:r>
      <w:r w:rsidRPr="005A1B8D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STD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be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fi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f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om</w:t>
      </w:r>
      <w:r w:rsidRPr="005A1B8D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100%</w:t>
      </w:r>
      <w:r w:rsidRPr="005A1B8D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o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75%  of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se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z w:val="22"/>
          <w:szCs w:val="22"/>
        </w:rPr>
        <w:t>ns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</w:t>
      </w:r>
      <w:r w:rsidRPr="005A1B8D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ut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ni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fi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se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no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F1C0CA5" w14:textId="77777777" w:rsidR="00F76225" w:rsidRPr="005A1B8D" w:rsidRDefault="00F76225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21E12FE" w14:textId="77777777" w:rsidR="00F76225" w:rsidRPr="005A1B8D" w:rsidRDefault="005A1B8D">
      <w:pPr>
        <w:spacing w:line="220" w:lineRule="exact"/>
        <w:ind w:left="820" w:right="78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t xml:space="preserve"> </w:t>
      </w:r>
      <w:r w:rsidRPr="005A1B8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fi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f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nm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ct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ling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z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ous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5A1B8D">
        <w:rPr>
          <w:rFonts w:asciiTheme="minorHAnsi" w:eastAsia="Tahoma" w:hAnsiTheme="minorHAnsi" w:cstheme="minorHAnsi"/>
          <w:sz w:val="22"/>
          <w:szCs w:val="22"/>
        </w:rPr>
        <w:t>s i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lu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ing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&amp; 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ns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(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5A1B8D">
        <w:rPr>
          <w:rFonts w:asciiTheme="minorHAnsi" w:eastAsia="Tahoma" w:hAnsiTheme="minorHAnsi" w:cstheme="minorHAnsi"/>
          <w:sz w:val="22"/>
          <w:szCs w:val="22"/>
        </w:rPr>
        <w:t>&amp;R),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life insu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,</w:t>
      </w:r>
      <w:r w:rsidRPr="005A1B8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ins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6CBA0A0" w14:textId="77777777" w:rsidR="00F76225" w:rsidRPr="005A1B8D" w:rsidRDefault="00F76225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CDDC176" w14:textId="77777777" w:rsidR="00F76225" w:rsidRPr="005A1B8D" w:rsidRDefault="005A1B8D">
      <w:pPr>
        <w:spacing w:line="220" w:lineRule="exact"/>
        <w:ind w:left="820" w:right="70" w:hanging="18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ifi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 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ed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fit</w:t>
      </w:r>
      <w:r w:rsidRPr="005A1B8D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ns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ns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z w:val="22"/>
          <w:szCs w:val="22"/>
        </w:rPr>
        <w:t>le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for in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at</w:t>
      </w:r>
      <w:r w:rsidRPr="005A1B8D">
        <w:rPr>
          <w:rFonts w:asciiTheme="minorHAnsi" w:eastAsia="Tahoma" w:hAnsiTheme="minorHAnsi" w:cstheme="minorHAnsi"/>
          <w:sz w:val="22"/>
          <w:szCs w:val="22"/>
        </w:rPr>
        <w:t>io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dw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253B391" w14:textId="77777777" w:rsidR="00F76225" w:rsidRPr="005A1B8D" w:rsidRDefault="00F76225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101CAA81" w14:textId="77777777" w:rsidR="00F76225" w:rsidRPr="005A1B8D" w:rsidRDefault="005A1B8D">
      <w:pPr>
        <w:ind w:left="640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t xml:space="preserve"> </w:t>
      </w:r>
      <w:r w:rsidRPr="005A1B8D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se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nt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ns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lu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z w:val="22"/>
          <w:szCs w:val="22"/>
        </w:rPr>
        <w:t>ing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5A1B8D">
        <w:rPr>
          <w:rFonts w:asciiTheme="minorHAnsi" w:eastAsia="Tahoma" w:hAnsiTheme="minorHAnsi" w:cstheme="minorHAnsi"/>
          <w:sz w:val="22"/>
          <w:szCs w:val="22"/>
        </w:rPr>
        <w:t>fin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tr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</w:t>
      </w:r>
      <w:r w:rsidRPr="005A1B8D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403</w:t>
      </w:r>
      <w:r w:rsidRPr="005A1B8D">
        <w:rPr>
          <w:rFonts w:asciiTheme="minorHAnsi" w:eastAsia="Tahoma" w:hAnsiTheme="minorHAnsi" w:cstheme="minorHAnsi"/>
          <w:spacing w:val="7"/>
          <w:sz w:val="22"/>
          <w:szCs w:val="22"/>
        </w:rPr>
        <w:t>(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z w:val="22"/>
          <w:szCs w:val="22"/>
        </w:rPr>
        <w:t>),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4</w:t>
      </w:r>
      <w:r w:rsidRPr="005A1B8D">
        <w:rPr>
          <w:rFonts w:asciiTheme="minorHAnsi" w:eastAsia="Tahoma" w:hAnsiTheme="minorHAnsi" w:cstheme="minorHAnsi"/>
          <w:sz w:val="22"/>
          <w:szCs w:val="22"/>
        </w:rPr>
        <w:t>01(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),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x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457(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5A1B8D">
        <w:rPr>
          <w:rFonts w:asciiTheme="minorHAnsi" w:eastAsia="Tahoma" w:hAnsiTheme="minorHAnsi" w:cstheme="minorHAnsi"/>
          <w:sz w:val="22"/>
          <w:szCs w:val="22"/>
        </w:rPr>
        <w:t>)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36C5CED6" w14:textId="77777777" w:rsidR="00F76225" w:rsidRPr="005A1B8D" w:rsidRDefault="00F762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9CB584" w14:textId="77777777" w:rsidR="00F76225" w:rsidRPr="005A1B8D" w:rsidRDefault="00F76225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5FEC779F" w14:textId="77777777" w:rsidR="00F76225" w:rsidRPr="005A1B8D" w:rsidRDefault="005A1B8D">
      <w:pPr>
        <w:ind w:left="100" w:right="74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sz w:val="22"/>
          <w:szCs w:val="22"/>
        </w:rPr>
        <w:t>ABC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CO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</w:t>
      </w:r>
      <w:r w:rsidRPr="005A1B8D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–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w</w:t>
      </w:r>
      <w:r w:rsidRPr="005A1B8D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5A1B8D">
        <w:rPr>
          <w:rFonts w:asciiTheme="minorHAnsi" w:eastAsia="Tahoma" w:hAnsiTheme="minorHAnsi" w:cstheme="minorHAnsi"/>
          <w:sz w:val="22"/>
          <w:szCs w:val="22"/>
        </w:rPr>
        <w:t>,</w:t>
      </w:r>
      <w:r w:rsidRPr="005A1B8D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NY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                  </w:t>
      </w:r>
      <w:r w:rsidRPr="005A1B8D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20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0</w:t>
      </w:r>
      <w:r w:rsidRPr="005A1B8D">
        <w:rPr>
          <w:rFonts w:asciiTheme="minorHAnsi" w:eastAsia="Tahoma" w:hAnsiTheme="minorHAnsi" w:cstheme="minorHAnsi"/>
          <w:sz w:val="22"/>
          <w:szCs w:val="22"/>
        </w:rPr>
        <w:t>7–2008</w:t>
      </w:r>
    </w:p>
    <w:p w14:paraId="0DB5F378" w14:textId="77777777" w:rsidR="00F76225" w:rsidRPr="005A1B8D" w:rsidRDefault="005A1B8D">
      <w:pPr>
        <w:spacing w:before="72"/>
        <w:ind w:left="100" w:right="341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pict w14:anchorId="07E7AA8C">
          <v:group id="_x0000_s1034" style="position:absolute;left:0;text-align:left;margin-left:52.55pt;margin-top:15pt;width:506.75pt;height:0;z-index:-251658752;mso-position-horizontal-relative:page" coordorigin="1051,300" coordsize="10135,0">
            <v:shape id="_x0000_s1035" style="position:absolute;left:1051;top:300;width:10135;height:0" coordorigin="1051,300" coordsize="10135,0" path="m1051,300r10135,e" filled="f" strokeweight=".46pt">
              <v:path arrowok="t"/>
            </v:shape>
            <w10:wrap anchorx="page"/>
          </v:group>
        </w:pict>
      </w:r>
      <w:r w:rsidRPr="005A1B8D">
        <w:rPr>
          <w:rFonts w:asciiTheme="minorHAnsi" w:eastAsia="Arial" w:hAnsiTheme="minorHAnsi" w:cstheme="minorHAnsi"/>
          <w:i/>
          <w:w w:val="96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pacing w:val="1"/>
          <w:w w:val="96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pacing w:val="-1"/>
          <w:w w:val="96"/>
          <w:sz w:val="22"/>
          <w:szCs w:val="22"/>
        </w:rPr>
        <w:t>g</w:t>
      </w:r>
      <w:r w:rsidRPr="005A1B8D">
        <w:rPr>
          <w:rFonts w:asciiTheme="minorHAnsi" w:eastAsia="Arial" w:hAnsiTheme="minorHAnsi" w:cstheme="minorHAnsi"/>
          <w:i/>
          <w:w w:val="96"/>
          <w:sz w:val="22"/>
          <w:szCs w:val="22"/>
        </w:rPr>
        <w:t>i</w:t>
      </w:r>
      <w:r w:rsidRPr="005A1B8D">
        <w:rPr>
          <w:rFonts w:asciiTheme="minorHAnsi" w:eastAsia="Arial" w:hAnsiTheme="minorHAnsi" w:cstheme="minorHAnsi"/>
          <w:i/>
          <w:spacing w:val="1"/>
          <w:w w:val="96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pacing w:val="-1"/>
          <w:w w:val="96"/>
          <w:sz w:val="22"/>
          <w:szCs w:val="22"/>
        </w:rPr>
        <w:t>ee</w:t>
      </w:r>
      <w:r w:rsidRPr="005A1B8D">
        <w:rPr>
          <w:rFonts w:asciiTheme="minorHAnsi" w:eastAsia="Arial" w:hAnsiTheme="minorHAnsi" w:cstheme="minorHAnsi"/>
          <w:i/>
          <w:w w:val="96"/>
          <w:sz w:val="22"/>
          <w:szCs w:val="22"/>
        </w:rPr>
        <w:t>ri</w:t>
      </w:r>
      <w:r w:rsidRPr="005A1B8D">
        <w:rPr>
          <w:rFonts w:asciiTheme="minorHAnsi" w:eastAsia="Arial" w:hAnsiTheme="minorHAnsi" w:cstheme="minorHAnsi"/>
          <w:i/>
          <w:spacing w:val="3"/>
          <w:w w:val="96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w w:val="96"/>
          <w:sz w:val="22"/>
          <w:szCs w:val="22"/>
        </w:rPr>
        <w:t>g</w:t>
      </w:r>
      <w:r w:rsidRPr="005A1B8D">
        <w:rPr>
          <w:rFonts w:asciiTheme="minorHAnsi" w:eastAsia="Arial" w:hAnsiTheme="minorHAnsi" w:cstheme="minorHAnsi"/>
          <w:i/>
          <w:spacing w:val="17"/>
          <w:w w:val="96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5A1B8D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tr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uc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con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lti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5A1B8D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w w:val="147"/>
          <w:sz w:val="22"/>
          <w:szCs w:val="22"/>
        </w:rPr>
        <w:t>|</w:t>
      </w:r>
      <w:r w:rsidRPr="005A1B8D">
        <w:rPr>
          <w:rFonts w:asciiTheme="minorHAnsi" w:eastAsia="Arial" w:hAnsiTheme="minorHAnsi" w:cstheme="minorHAnsi"/>
          <w:i/>
          <w:spacing w:val="-17"/>
          <w:w w:val="147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pacing w:val="5"/>
          <w:sz w:val="22"/>
          <w:szCs w:val="22"/>
        </w:rPr>
        <w:t>5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00</w:t>
      </w:r>
      <w:r w:rsidRPr="005A1B8D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A1B8D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d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es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tic</w:t>
      </w:r>
      <w:r w:rsidRPr="005A1B8D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y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1849FADE" w14:textId="77777777" w:rsidR="00F76225" w:rsidRPr="005A1B8D" w:rsidRDefault="005A1B8D">
      <w:pPr>
        <w:spacing w:before="86"/>
        <w:ind w:left="100" w:right="6916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Se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b/>
          <w:spacing w:val="-3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Hu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an</w:t>
      </w:r>
      <w:r w:rsidRPr="005A1B8D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es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ou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b/>
          <w:spacing w:val="-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pacing w:val="-2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er</w:t>
      </w:r>
      <w:r w:rsidRPr="005A1B8D">
        <w:rPr>
          <w:rFonts w:asciiTheme="minorHAnsi" w:eastAsia="Tahoma" w:hAnsiTheme="minorHAnsi" w:cstheme="minorHAnsi"/>
          <w:b/>
          <w:spacing w:val="-2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t</w:t>
      </w:r>
    </w:p>
    <w:p w14:paraId="6929D9EF" w14:textId="77777777" w:rsidR="00F76225" w:rsidRPr="005A1B8D" w:rsidRDefault="00F762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9A8403" w14:textId="77777777" w:rsidR="00F76225" w:rsidRPr="005A1B8D" w:rsidRDefault="00F76225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3C726EF" w14:textId="77777777" w:rsidR="00F76225" w:rsidRPr="005A1B8D" w:rsidRDefault="005A1B8D">
      <w:pPr>
        <w:ind w:left="100" w:right="74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sz w:val="22"/>
          <w:szCs w:val="22"/>
        </w:rPr>
        <w:t>AC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z w:val="22"/>
          <w:szCs w:val="22"/>
        </w:rPr>
        <w:t>E,</w:t>
      </w:r>
      <w:r w:rsidRPr="005A1B8D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INC.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–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as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on</w:t>
      </w:r>
      <w:r w:rsidRPr="005A1B8D">
        <w:rPr>
          <w:rFonts w:asciiTheme="minorHAnsi" w:eastAsia="Tahoma" w:hAnsiTheme="minorHAnsi" w:cstheme="minorHAnsi"/>
          <w:sz w:val="22"/>
          <w:szCs w:val="22"/>
        </w:rPr>
        <w:t>,</w:t>
      </w:r>
      <w:r w:rsidRPr="005A1B8D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D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.</w:t>
      </w:r>
      <w:r w:rsidRPr="005A1B8D">
        <w:rPr>
          <w:rFonts w:asciiTheme="minorHAnsi" w:eastAsia="Tahoma" w:hAnsiTheme="minorHAnsi" w:cstheme="minorHAnsi"/>
          <w:sz w:val="22"/>
          <w:szCs w:val="22"/>
        </w:rPr>
        <w:t>C.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</w:t>
      </w:r>
      <w:r w:rsidRPr="005A1B8D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20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0</w:t>
      </w:r>
      <w:r w:rsidRPr="005A1B8D">
        <w:rPr>
          <w:rFonts w:asciiTheme="minorHAnsi" w:eastAsia="Tahoma" w:hAnsiTheme="minorHAnsi" w:cstheme="minorHAnsi"/>
          <w:sz w:val="22"/>
          <w:szCs w:val="22"/>
        </w:rPr>
        <w:t>4–2006</w:t>
      </w:r>
    </w:p>
    <w:p w14:paraId="5A2D4902" w14:textId="77777777" w:rsidR="00F76225" w:rsidRPr="005A1B8D" w:rsidRDefault="005A1B8D">
      <w:pPr>
        <w:spacing w:before="72"/>
        <w:ind w:left="100" w:right="591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pict w14:anchorId="5D866565">
          <v:group id="_x0000_s1032" style="position:absolute;left:0;text-align:left;margin-left:52.55pt;margin-top:15pt;width:506.75pt;height:0;z-index:-251657728;mso-position-horizontal-relative:page" coordorigin="1051,300" coordsize="10135,0">
            <v:shape id="_x0000_s1033" style="position:absolute;left:1051;top:300;width:10135;height:0" coordorigin="1051,300" coordsize="10135,0" path="m1051,300r10135,e" filled="f" strokeweight=".46pt">
              <v:path arrowok="t"/>
            </v:shape>
            <w10:wrap anchorx="page"/>
          </v:group>
        </w:pict>
      </w:r>
      <w:r w:rsidRPr="005A1B8D">
        <w:rPr>
          <w:rFonts w:asciiTheme="minorHAnsi" w:eastAsia="Arial" w:hAnsiTheme="minorHAnsi" w:cstheme="minorHAnsi"/>
          <w:i/>
          <w:spacing w:val="-1"/>
          <w:w w:val="94"/>
          <w:sz w:val="22"/>
          <w:szCs w:val="22"/>
        </w:rPr>
        <w:t>P</w:t>
      </w:r>
      <w:r w:rsidRPr="005A1B8D">
        <w:rPr>
          <w:rFonts w:asciiTheme="minorHAnsi" w:eastAsia="Arial" w:hAnsiTheme="minorHAnsi" w:cstheme="minorHAnsi"/>
          <w:i/>
          <w:w w:val="94"/>
          <w:sz w:val="22"/>
          <w:szCs w:val="22"/>
        </w:rPr>
        <w:t>r</w:t>
      </w:r>
      <w:r w:rsidRPr="005A1B8D">
        <w:rPr>
          <w:rFonts w:asciiTheme="minorHAnsi" w:eastAsia="Arial" w:hAnsiTheme="minorHAnsi" w:cstheme="minorHAnsi"/>
          <w:i/>
          <w:spacing w:val="1"/>
          <w:w w:val="94"/>
          <w:sz w:val="22"/>
          <w:szCs w:val="22"/>
        </w:rPr>
        <w:t>o</w:t>
      </w:r>
      <w:r w:rsidRPr="005A1B8D">
        <w:rPr>
          <w:rFonts w:asciiTheme="minorHAnsi" w:eastAsia="Arial" w:hAnsiTheme="minorHAnsi" w:cstheme="minorHAnsi"/>
          <w:i/>
          <w:w w:val="94"/>
          <w:sz w:val="22"/>
          <w:szCs w:val="22"/>
        </w:rPr>
        <w:t>f</w:t>
      </w:r>
      <w:r w:rsidRPr="005A1B8D">
        <w:rPr>
          <w:rFonts w:asciiTheme="minorHAnsi" w:eastAsia="Arial" w:hAnsiTheme="minorHAnsi" w:cstheme="minorHAnsi"/>
          <w:i/>
          <w:spacing w:val="-1"/>
          <w:w w:val="94"/>
          <w:sz w:val="22"/>
          <w:szCs w:val="22"/>
        </w:rPr>
        <w:t>es</w:t>
      </w:r>
      <w:r w:rsidRPr="005A1B8D">
        <w:rPr>
          <w:rFonts w:asciiTheme="minorHAnsi" w:eastAsia="Arial" w:hAnsiTheme="minorHAnsi" w:cstheme="minorHAnsi"/>
          <w:i/>
          <w:spacing w:val="1"/>
          <w:w w:val="94"/>
          <w:sz w:val="22"/>
          <w:szCs w:val="22"/>
        </w:rPr>
        <w:t>s</w:t>
      </w:r>
      <w:r w:rsidRPr="005A1B8D">
        <w:rPr>
          <w:rFonts w:asciiTheme="minorHAnsi" w:eastAsia="Arial" w:hAnsiTheme="minorHAnsi" w:cstheme="minorHAnsi"/>
          <w:i/>
          <w:w w:val="94"/>
          <w:sz w:val="22"/>
          <w:szCs w:val="22"/>
        </w:rPr>
        <w:t>i</w:t>
      </w:r>
      <w:r w:rsidRPr="005A1B8D">
        <w:rPr>
          <w:rFonts w:asciiTheme="minorHAnsi" w:eastAsia="Arial" w:hAnsiTheme="minorHAnsi" w:cstheme="minorHAnsi"/>
          <w:i/>
          <w:spacing w:val="1"/>
          <w:w w:val="94"/>
          <w:sz w:val="22"/>
          <w:szCs w:val="22"/>
        </w:rPr>
        <w:t>on</w:t>
      </w:r>
      <w:r w:rsidRPr="005A1B8D">
        <w:rPr>
          <w:rFonts w:asciiTheme="minorHAnsi" w:eastAsia="Arial" w:hAnsiTheme="minorHAnsi" w:cstheme="minorHAnsi"/>
          <w:i/>
          <w:spacing w:val="-1"/>
          <w:w w:val="94"/>
          <w:sz w:val="22"/>
          <w:szCs w:val="22"/>
        </w:rPr>
        <w:t>a</w:t>
      </w:r>
      <w:r w:rsidRPr="005A1B8D">
        <w:rPr>
          <w:rFonts w:asciiTheme="minorHAnsi" w:eastAsia="Arial" w:hAnsiTheme="minorHAnsi" w:cstheme="minorHAnsi"/>
          <w:i/>
          <w:w w:val="94"/>
          <w:sz w:val="22"/>
          <w:szCs w:val="22"/>
        </w:rPr>
        <w:t>l</w:t>
      </w:r>
      <w:r w:rsidRPr="005A1B8D">
        <w:rPr>
          <w:rFonts w:asciiTheme="minorHAnsi" w:eastAsia="Arial" w:hAnsiTheme="minorHAnsi" w:cstheme="minorHAnsi"/>
          <w:i/>
          <w:spacing w:val="22"/>
          <w:w w:val="94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pacing w:val="-1"/>
          <w:w w:val="94"/>
          <w:sz w:val="22"/>
          <w:szCs w:val="22"/>
        </w:rPr>
        <w:t>se</w:t>
      </w:r>
      <w:r w:rsidRPr="005A1B8D">
        <w:rPr>
          <w:rFonts w:asciiTheme="minorHAnsi" w:eastAsia="Arial" w:hAnsiTheme="minorHAnsi" w:cstheme="minorHAnsi"/>
          <w:i/>
          <w:w w:val="94"/>
          <w:sz w:val="22"/>
          <w:szCs w:val="22"/>
        </w:rPr>
        <w:t>r</w:t>
      </w:r>
      <w:r w:rsidRPr="005A1B8D">
        <w:rPr>
          <w:rFonts w:asciiTheme="minorHAnsi" w:eastAsia="Arial" w:hAnsiTheme="minorHAnsi" w:cstheme="minorHAnsi"/>
          <w:i/>
          <w:spacing w:val="2"/>
          <w:w w:val="94"/>
          <w:sz w:val="22"/>
          <w:szCs w:val="22"/>
        </w:rPr>
        <w:t>v</w:t>
      </w:r>
      <w:r w:rsidRPr="005A1B8D">
        <w:rPr>
          <w:rFonts w:asciiTheme="minorHAnsi" w:eastAsia="Arial" w:hAnsiTheme="minorHAnsi" w:cstheme="minorHAnsi"/>
          <w:i/>
          <w:w w:val="94"/>
          <w:sz w:val="22"/>
          <w:szCs w:val="22"/>
        </w:rPr>
        <w:t>i</w:t>
      </w:r>
      <w:r w:rsidRPr="005A1B8D">
        <w:rPr>
          <w:rFonts w:asciiTheme="minorHAnsi" w:eastAsia="Arial" w:hAnsiTheme="minorHAnsi" w:cstheme="minorHAnsi"/>
          <w:i/>
          <w:spacing w:val="1"/>
          <w:w w:val="94"/>
          <w:sz w:val="22"/>
          <w:szCs w:val="22"/>
        </w:rPr>
        <w:t>c</w:t>
      </w:r>
      <w:r w:rsidRPr="005A1B8D">
        <w:rPr>
          <w:rFonts w:asciiTheme="minorHAnsi" w:eastAsia="Arial" w:hAnsiTheme="minorHAnsi" w:cstheme="minorHAnsi"/>
          <w:i/>
          <w:spacing w:val="-1"/>
          <w:w w:val="94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w w:val="94"/>
          <w:sz w:val="22"/>
          <w:szCs w:val="22"/>
        </w:rPr>
        <w:t>s</w:t>
      </w:r>
      <w:r w:rsidRPr="005A1B8D">
        <w:rPr>
          <w:rFonts w:asciiTheme="minorHAnsi" w:eastAsia="Arial" w:hAnsiTheme="minorHAnsi" w:cstheme="minorHAnsi"/>
          <w:i/>
          <w:spacing w:val="14"/>
          <w:w w:val="94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con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lti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5A1B8D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firm</w:t>
      </w:r>
      <w:r w:rsidRPr="005A1B8D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w w:val="147"/>
          <w:sz w:val="22"/>
          <w:szCs w:val="22"/>
        </w:rPr>
        <w:t>|</w:t>
      </w:r>
      <w:r w:rsidRPr="005A1B8D">
        <w:rPr>
          <w:rFonts w:asciiTheme="minorHAnsi" w:eastAsia="Arial" w:hAnsiTheme="minorHAnsi" w:cstheme="minorHAnsi"/>
          <w:i/>
          <w:spacing w:val="-17"/>
          <w:w w:val="147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300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e</w:t>
      </w:r>
      <w:r w:rsidRPr="005A1B8D">
        <w:rPr>
          <w:rFonts w:asciiTheme="minorHAnsi" w:eastAsia="Arial" w:hAnsiTheme="minorHAnsi" w:cstheme="minorHAnsi"/>
          <w:i/>
          <w:spacing w:val="3"/>
          <w:sz w:val="22"/>
          <w:szCs w:val="22"/>
        </w:rPr>
        <w:t>m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y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1656B5AF" w14:textId="77777777" w:rsidR="00F76225" w:rsidRPr="005A1B8D" w:rsidRDefault="005A1B8D">
      <w:pPr>
        <w:spacing w:before="86"/>
        <w:ind w:left="100" w:right="7035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b/>
          <w:sz w:val="22"/>
          <w:szCs w:val="22"/>
        </w:rPr>
        <w:t>HR</w:t>
      </w:r>
      <w:r w:rsidRPr="005A1B8D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er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is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/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B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>f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ts</w:t>
      </w:r>
      <w:r w:rsidRPr="005A1B8D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eci</w:t>
      </w:r>
      <w:r w:rsidRPr="005A1B8D">
        <w:rPr>
          <w:rFonts w:asciiTheme="minorHAnsi" w:eastAsia="Tahoma" w:hAnsiTheme="minorHAnsi" w:cstheme="minorHAnsi"/>
          <w:b/>
          <w:spacing w:val="-2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lis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t</w:t>
      </w:r>
    </w:p>
    <w:p w14:paraId="1784B9E4" w14:textId="77777777" w:rsidR="00F76225" w:rsidRPr="005A1B8D" w:rsidRDefault="00F76225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59DC25F6" w14:textId="77777777" w:rsidR="00F76225" w:rsidRPr="005A1B8D" w:rsidRDefault="00F762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A928CE" w14:textId="77777777" w:rsidR="00F76225" w:rsidRPr="005A1B8D" w:rsidRDefault="00F762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8F49E5" w14:textId="77777777" w:rsidR="00F76225" w:rsidRPr="005A1B8D" w:rsidRDefault="005A1B8D">
      <w:pPr>
        <w:ind w:left="100" w:right="74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z w:val="22"/>
          <w:szCs w:val="22"/>
        </w:rPr>
        <w:t>AN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z w:val="22"/>
          <w:szCs w:val="22"/>
        </w:rPr>
        <w:t>OU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CE</w:t>
      </w:r>
      <w:r w:rsidRPr="005A1B8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CO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z w:val="22"/>
          <w:szCs w:val="22"/>
        </w:rPr>
        <w:t>ION</w:t>
      </w:r>
      <w:r w:rsidRPr="005A1B8D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–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,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FL                                                                                             </w:t>
      </w:r>
      <w:r w:rsidRPr="005A1B8D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2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0</w:t>
      </w:r>
      <w:r w:rsidRPr="005A1B8D">
        <w:rPr>
          <w:rFonts w:asciiTheme="minorHAnsi" w:eastAsia="Tahoma" w:hAnsiTheme="minorHAnsi" w:cstheme="minorHAnsi"/>
          <w:sz w:val="22"/>
          <w:szCs w:val="22"/>
        </w:rPr>
        <w:t>0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5A1B8D">
        <w:rPr>
          <w:rFonts w:asciiTheme="minorHAnsi" w:eastAsia="Tahoma" w:hAnsiTheme="minorHAnsi" w:cstheme="minorHAnsi"/>
          <w:sz w:val="22"/>
          <w:szCs w:val="22"/>
        </w:rPr>
        <w:t>–2004</w:t>
      </w:r>
    </w:p>
    <w:p w14:paraId="4D128EC3" w14:textId="77777777" w:rsidR="00F76225" w:rsidRPr="005A1B8D" w:rsidRDefault="005A1B8D">
      <w:pPr>
        <w:spacing w:before="72"/>
        <w:ind w:left="100" w:right="49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pict w14:anchorId="07ECB7CD">
          <v:group id="_x0000_s1030" style="position:absolute;left:0;text-align:left;margin-left:52.55pt;margin-top:15pt;width:506.75pt;height:0;z-index:-251656704;mso-position-horizontal-relative:page" coordorigin="1051,300" coordsize="10135,0">
            <v:shape id="_x0000_s1031" style="position:absolute;left:1051;top:300;width:10135;height:0" coordorigin="1051,300" coordsize="10135,0" path="m1051,300r10135,e" filled="f" strokeweight=".46pt">
              <v:path arrowok="t"/>
            </v:shape>
            <w10:wrap anchorx="page"/>
          </v:group>
        </w:pic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IT</w:t>
      </w:r>
      <w:r w:rsidRPr="005A1B8D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&amp;</w:t>
      </w:r>
      <w:r w:rsidRPr="005A1B8D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v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ir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on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5A1B8D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ge</w:t>
      </w:r>
      <w:r w:rsidRPr="005A1B8D">
        <w:rPr>
          <w:rFonts w:asciiTheme="minorHAnsi" w:eastAsia="Arial" w:hAnsiTheme="minorHAnsi" w:cstheme="minorHAnsi"/>
          <w:i/>
          <w:spacing w:val="3"/>
          <w:sz w:val="22"/>
          <w:szCs w:val="22"/>
        </w:rPr>
        <w:t>m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5A1B8D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con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lti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5A1B8D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firm</w:t>
      </w:r>
      <w:r w:rsidRPr="005A1B8D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w w:val="147"/>
          <w:sz w:val="22"/>
          <w:szCs w:val="22"/>
        </w:rPr>
        <w:t>|</w:t>
      </w:r>
      <w:r w:rsidRPr="005A1B8D">
        <w:rPr>
          <w:rFonts w:asciiTheme="minorHAnsi" w:eastAsia="Arial" w:hAnsiTheme="minorHAnsi" w:cstheme="minorHAnsi"/>
          <w:i/>
          <w:spacing w:val="-17"/>
          <w:w w:val="147"/>
          <w:sz w:val="22"/>
          <w:szCs w:val="22"/>
        </w:rPr>
        <w:t xml:space="preserve"> 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300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e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5A1B8D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5A1B8D">
        <w:rPr>
          <w:rFonts w:asciiTheme="minorHAnsi" w:eastAsia="Arial" w:hAnsiTheme="minorHAnsi" w:cstheme="minorHAnsi"/>
          <w:i/>
          <w:spacing w:val="-1"/>
          <w:sz w:val="22"/>
          <w:szCs w:val="22"/>
        </w:rPr>
        <w:t>ye</w:t>
      </w:r>
      <w:r w:rsidRPr="005A1B8D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5A1B8D">
        <w:rPr>
          <w:rFonts w:asciiTheme="minorHAnsi" w:eastAsia="Arial" w:hAnsiTheme="minorHAnsi" w:cstheme="minorHAnsi"/>
          <w:i/>
          <w:sz w:val="22"/>
          <w:szCs w:val="22"/>
        </w:rPr>
        <w:t>s</w:t>
      </w:r>
    </w:p>
    <w:p w14:paraId="5BFBADFF" w14:textId="77777777" w:rsidR="00F76225" w:rsidRPr="005A1B8D" w:rsidRDefault="005A1B8D">
      <w:pPr>
        <w:spacing w:before="86" w:line="200" w:lineRule="exact"/>
        <w:ind w:left="100" w:right="7645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b/>
          <w:position w:val="-1"/>
          <w:sz w:val="22"/>
          <w:szCs w:val="22"/>
        </w:rPr>
        <w:t>Hu</w:t>
      </w:r>
      <w:r w:rsidRPr="005A1B8D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b/>
          <w:position w:val="-1"/>
          <w:sz w:val="22"/>
          <w:szCs w:val="22"/>
        </w:rPr>
        <w:t>an</w:t>
      </w:r>
      <w:r w:rsidRPr="005A1B8D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es</w:t>
      </w:r>
      <w:r w:rsidRPr="005A1B8D">
        <w:rPr>
          <w:rFonts w:asciiTheme="minorHAnsi" w:eastAsia="Tahoma" w:hAnsiTheme="minorHAnsi" w:cstheme="minorHAnsi"/>
          <w:b/>
          <w:position w:val="-1"/>
          <w:sz w:val="22"/>
          <w:szCs w:val="22"/>
        </w:rPr>
        <w:t>ou</w:t>
      </w:r>
      <w:r w:rsidRPr="005A1B8D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b/>
          <w:position w:val="-1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As</w:t>
      </w:r>
      <w:r w:rsidRPr="005A1B8D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sis</w:t>
      </w:r>
      <w:r w:rsidRPr="005A1B8D">
        <w:rPr>
          <w:rFonts w:asciiTheme="minorHAnsi" w:eastAsia="Tahoma" w:hAnsiTheme="minorHAnsi" w:cstheme="minorHAnsi"/>
          <w:b/>
          <w:position w:val="-1"/>
          <w:sz w:val="22"/>
          <w:szCs w:val="22"/>
        </w:rPr>
        <w:t>ta</w:t>
      </w:r>
      <w:r w:rsidRPr="005A1B8D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b/>
          <w:position w:val="-1"/>
          <w:sz w:val="22"/>
          <w:szCs w:val="22"/>
        </w:rPr>
        <w:t>t</w:t>
      </w:r>
    </w:p>
    <w:p w14:paraId="614F03B3" w14:textId="77777777" w:rsidR="00F76225" w:rsidRPr="005A1B8D" w:rsidRDefault="00F76225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F4DD1BB" w14:textId="77777777" w:rsidR="00F76225" w:rsidRPr="005A1B8D" w:rsidRDefault="005A1B8D">
      <w:pPr>
        <w:spacing w:before="33" w:line="260" w:lineRule="exact"/>
        <w:ind w:left="3126"/>
        <w:rPr>
          <w:rFonts w:asciiTheme="minorHAnsi" w:eastAsia="Georgia" w:hAnsiTheme="minorHAnsi" w:cstheme="minorHAnsi"/>
          <w:sz w:val="22"/>
          <w:szCs w:val="22"/>
        </w:rPr>
      </w:pPr>
      <w:r w:rsidRPr="005A1B8D">
        <w:rPr>
          <w:rFonts w:asciiTheme="minorHAnsi" w:hAnsiTheme="minorHAnsi" w:cstheme="minorHAnsi"/>
          <w:sz w:val="22"/>
          <w:szCs w:val="22"/>
        </w:rPr>
        <w:pict w14:anchorId="1F53DA5D">
          <v:group id="_x0000_s1026" style="position:absolute;left:0;text-align:left;margin-left:52.05pt;margin-top:613.85pt;width:507.75pt;height:18.7pt;z-index:-251655680;mso-position-horizontal-relative:page;mso-position-vertical-relative:page" coordorigin="1041,12277" coordsize="10155,374">
            <v:shape id="_x0000_s1029" style="position:absolute;left:1051;top:12288;width:10135;height:353" coordorigin="1051,12288" coordsize="10135,353" path="m1051,12641r10135,l11186,12288r-10135,l1051,12641xe" fillcolor="#dbe4f0" stroked="f">
              <v:path arrowok="t"/>
            </v:shape>
            <v:shape id="_x0000_s1028" style="position:absolute;left:1051;top:12282;width:10135;height:0" coordorigin="1051,12282" coordsize="10135,0" path="m1051,12282r10135,e" filled="f" strokeweight=".46pt">
              <v:path arrowok="t"/>
            </v:shape>
            <v:shape id="_x0000_s1027" style="position:absolute;left:1051;top:12647;width:10135;height:0" coordorigin="1051,12647" coordsize="10135,0" path="m1051,12647r10135,e" filled="f" strokeweight=".46pt">
              <v:path arrowok="t"/>
            </v:shape>
            <w10:wrap anchorx="page" anchory="page"/>
          </v:group>
        </w:pic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E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du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ca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tio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n,</w:t>
      </w:r>
      <w:r w:rsidRPr="005A1B8D">
        <w:rPr>
          <w:rFonts w:asciiTheme="minorHAnsi" w:eastAsia="Georgia" w:hAnsiTheme="minorHAnsi" w:cstheme="minorHAnsi"/>
          <w:i/>
          <w:spacing w:val="-12"/>
          <w:position w:val="-1"/>
          <w:sz w:val="22"/>
          <w:szCs w:val="22"/>
        </w:rPr>
        <w:t xml:space="preserve"> 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Cer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ti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f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i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ca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ti</w:t>
      </w:r>
      <w:r w:rsidRPr="005A1B8D">
        <w:rPr>
          <w:rFonts w:asciiTheme="minorHAnsi" w:eastAsia="Georgia" w:hAnsiTheme="minorHAnsi" w:cstheme="minorHAnsi"/>
          <w:i/>
          <w:spacing w:val="-1"/>
          <w:position w:val="-1"/>
          <w:sz w:val="22"/>
          <w:szCs w:val="22"/>
        </w:rPr>
        <w:t>o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n,</w:t>
      </w:r>
      <w:r w:rsidRPr="005A1B8D">
        <w:rPr>
          <w:rFonts w:asciiTheme="minorHAnsi" w:eastAsia="Georgia" w:hAnsiTheme="minorHAnsi" w:cstheme="minorHAnsi"/>
          <w:i/>
          <w:spacing w:val="-14"/>
          <w:position w:val="-1"/>
          <w:sz w:val="22"/>
          <w:szCs w:val="22"/>
        </w:rPr>
        <w:t xml:space="preserve"> 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&amp;</w:t>
      </w:r>
      <w:r w:rsidRPr="005A1B8D">
        <w:rPr>
          <w:rFonts w:asciiTheme="minorHAnsi" w:eastAsia="Georgia" w:hAnsiTheme="minorHAnsi" w:cstheme="minorHAnsi"/>
          <w:i/>
          <w:spacing w:val="-2"/>
          <w:position w:val="-1"/>
          <w:sz w:val="22"/>
          <w:szCs w:val="22"/>
        </w:rPr>
        <w:t xml:space="preserve"> 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Aff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ili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a</w:t>
      </w:r>
      <w:r w:rsidRPr="005A1B8D">
        <w:rPr>
          <w:rFonts w:asciiTheme="minorHAnsi" w:eastAsia="Georgia" w:hAnsiTheme="minorHAnsi" w:cstheme="minorHAnsi"/>
          <w:i/>
          <w:spacing w:val="1"/>
          <w:position w:val="-1"/>
          <w:sz w:val="22"/>
          <w:szCs w:val="22"/>
        </w:rPr>
        <w:t>tio</w:t>
      </w:r>
      <w:r w:rsidRPr="005A1B8D">
        <w:rPr>
          <w:rFonts w:asciiTheme="minorHAnsi" w:eastAsia="Georgia" w:hAnsiTheme="minorHAnsi" w:cstheme="minorHAnsi"/>
          <w:i/>
          <w:position w:val="-1"/>
          <w:sz w:val="22"/>
          <w:szCs w:val="22"/>
        </w:rPr>
        <w:t>n</w:t>
      </w:r>
    </w:p>
    <w:p w14:paraId="5773B565" w14:textId="77777777" w:rsidR="00F76225" w:rsidRPr="005A1B8D" w:rsidRDefault="00F76225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D02C1F4" w14:textId="77777777" w:rsidR="00F76225" w:rsidRPr="005A1B8D" w:rsidRDefault="005A1B8D">
      <w:pPr>
        <w:spacing w:before="27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b/>
          <w:sz w:val="22"/>
          <w:szCs w:val="22"/>
        </w:rPr>
        <w:lastRenderedPageBreak/>
        <w:t>Ba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ch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el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5A1B8D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ie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nc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cho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og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5A1B8D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20</w:t>
      </w:r>
      <w:r w:rsidRPr="005A1B8D">
        <w:rPr>
          <w:rFonts w:asciiTheme="minorHAnsi" w:eastAsia="Tahoma" w:hAnsiTheme="minorHAnsi" w:cstheme="minorHAnsi"/>
          <w:b/>
          <w:spacing w:val="2"/>
          <w:sz w:val="22"/>
          <w:szCs w:val="22"/>
        </w:rPr>
        <w:t>0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2</w:t>
      </w:r>
    </w:p>
    <w:p w14:paraId="3DD77473" w14:textId="77777777" w:rsidR="00F76225" w:rsidRPr="005A1B8D" w:rsidRDefault="005A1B8D">
      <w:pPr>
        <w:spacing w:before="39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MMUN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z w:val="22"/>
          <w:szCs w:val="22"/>
        </w:rPr>
        <w:t>TY</w:t>
      </w:r>
      <w:r w:rsidRPr="005A1B8D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</w:p>
    <w:p w14:paraId="0D9B2C35" w14:textId="77777777" w:rsidR="00F76225" w:rsidRPr="005A1B8D" w:rsidRDefault="00F76225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4FBAB39" w14:textId="77777777" w:rsidR="00F76225" w:rsidRPr="005A1B8D" w:rsidRDefault="00F762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E46581" w14:textId="77777777" w:rsidR="00F76225" w:rsidRPr="005A1B8D" w:rsidRDefault="005A1B8D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b/>
          <w:sz w:val="22"/>
          <w:szCs w:val="22"/>
        </w:rPr>
        <w:t>Pr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fe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ss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on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al</w:t>
      </w:r>
      <w:r w:rsidRPr="005A1B8D">
        <w:rPr>
          <w:rFonts w:asciiTheme="minorHAnsi" w:eastAsia="Tahoma" w:hAnsiTheme="minorHAnsi" w:cstheme="minorHAnsi"/>
          <w:b/>
          <w:spacing w:val="-1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in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H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man</w:t>
      </w:r>
      <w:r w:rsidRPr="005A1B8D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b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sou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es</w:t>
      </w:r>
      <w:r w:rsidRPr="005A1B8D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(P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>HR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)</w:t>
      </w:r>
      <w:r w:rsidRPr="005A1B8D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ertifi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at</w:t>
      </w:r>
      <w:r w:rsidRPr="005A1B8D">
        <w:rPr>
          <w:rFonts w:asciiTheme="minorHAnsi" w:eastAsia="Tahoma" w:hAnsiTheme="minorHAnsi" w:cstheme="minorHAnsi"/>
          <w:b/>
          <w:spacing w:val="3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5A1B8D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20</w:t>
      </w:r>
      <w:r w:rsidRPr="005A1B8D">
        <w:rPr>
          <w:rFonts w:asciiTheme="minorHAnsi" w:eastAsia="Tahoma" w:hAnsiTheme="minorHAnsi" w:cstheme="minorHAnsi"/>
          <w:b/>
          <w:spacing w:val="2"/>
          <w:sz w:val="22"/>
          <w:szCs w:val="22"/>
        </w:rPr>
        <w:t>1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0</w:t>
      </w:r>
    </w:p>
    <w:p w14:paraId="7616B763" w14:textId="77777777" w:rsidR="00F76225" w:rsidRPr="005A1B8D" w:rsidRDefault="005A1B8D">
      <w:pPr>
        <w:spacing w:before="39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b/>
          <w:spacing w:val="-1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ee</w:t>
      </w:r>
      <w:r w:rsidRPr="005A1B8D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efit</w:t>
      </w:r>
      <w:r w:rsidRPr="005A1B8D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ia</w:t>
      </w:r>
      <w:r w:rsidRPr="005A1B8D">
        <w:rPr>
          <w:rFonts w:asciiTheme="minorHAnsi" w:eastAsia="Tahoma" w:hAnsiTheme="minorHAnsi" w:cstheme="minorHAnsi"/>
          <w:b/>
          <w:spacing w:val="3"/>
          <w:sz w:val="22"/>
          <w:szCs w:val="22"/>
        </w:rPr>
        <w:t>l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5A1B8D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(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CE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BS),</w:t>
      </w:r>
      <w:r w:rsidRPr="005A1B8D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ertifi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ati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o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b/>
          <w:spacing w:val="-2"/>
          <w:sz w:val="22"/>
          <w:szCs w:val="22"/>
        </w:rPr>
        <w:t>P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nd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b/>
          <w:spacing w:val="1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b/>
          <w:sz w:val="22"/>
          <w:szCs w:val="22"/>
        </w:rPr>
        <w:t>g</w:t>
      </w:r>
    </w:p>
    <w:p w14:paraId="608653A3" w14:textId="77777777" w:rsidR="00F76225" w:rsidRPr="005A1B8D" w:rsidRDefault="00F76225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C438C07" w14:textId="77777777" w:rsidR="00F76225" w:rsidRPr="005A1B8D" w:rsidRDefault="00F762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5FAD07" w14:textId="77777777" w:rsidR="00F76225" w:rsidRPr="005A1B8D" w:rsidRDefault="005A1B8D">
      <w:pPr>
        <w:ind w:left="2649"/>
        <w:rPr>
          <w:rFonts w:asciiTheme="minorHAnsi" w:eastAsia="Tahoma" w:hAnsiTheme="minorHAnsi" w:cstheme="minorHAnsi"/>
          <w:sz w:val="22"/>
          <w:szCs w:val="22"/>
        </w:rPr>
      </w:pP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be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S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z w:val="22"/>
          <w:szCs w:val="22"/>
        </w:rPr>
        <w:t>RM</w:t>
      </w:r>
      <w:r w:rsidRPr="005A1B8D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– So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i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et</w:t>
      </w:r>
      <w:r w:rsidRPr="005A1B8D">
        <w:rPr>
          <w:rFonts w:asciiTheme="minorHAnsi" w:eastAsia="Tahoma" w:hAnsiTheme="minorHAnsi" w:cstheme="minorHAnsi"/>
          <w:sz w:val="22"/>
          <w:szCs w:val="22"/>
        </w:rPr>
        <w:t>y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 xml:space="preserve">for 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5A1B8D">
        <w:rPr>
          <w:rFonts w:asciiTheme="minorHAnsi" w:eastAsia="Tahoma" w:hAnsiTheme="minorHAnsi" w:cstheme="minorHAnsi"/>
          <w:sz w:val="22"/>
          <w:szCs w:val="22"/>
        </w:rPr>
        <w:t>u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sou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5A1B8D">
        <w:rPr>
          <w:rFonts w:asciiTheme="minorHAnsi" w:eastAsia="Tahoma" w:hAnsiTheme="minorHAnsi" w:cstheme="minorHAnsi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5A1B8D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ge</w:t>
      </w:r>
      <w:r w:rsidRPr="005A1B8D">
        <w:rPr>
          <w:rFonts w:asciiTheme="minorHAnsi" w:eastAsia="Tahoma" w:hAnsiTheme="minorHAnsi" w:cstheme="minorHAnsi"/>
          <w:sz w:val="22"/>
          <w:szCs w:val="22"/>
        </w:rPr>
        <w:t>m</w:t>
      </w:r>
      <w:r w:rsidRPr="005A1B8D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5A1B8D">
        <w:rPr>
          <w:rFonts w:asciiTheme="minorHAnsi" w:eastAsia="Tahoma" w:hAnsiTheme="minorHAnsi" w:cstheme="minorHAnsi"/>
          <w:sz w:val="22"/>
          <w:szCs w:val="22"/>
        </w:rPr>
        <w:t>nt</w:t>
      </w:r>
    </w:p>
    <w:sectPr w:rsidR="00F76225" w:rsidRPr="005A1B8D">
      <w:pgSz w:w="12240" w:h="15840"/>
      <w:pgMar w:top="1060" w:right="98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56887"/>
    <w:multiLevelType w:val="multilevel"/>
    <w:tmpl w:val="88FA7D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225"/>
    <w:rsid w:val="005A1B8D"/>
    <w:rsid w:val="00F7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104DCB0A"/>
  <w15:docId w15:val="{9D0A5738-041E-4182-A0CD-8F097F18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A1B8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1B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800-991-5187|info@greatresumesfast.com" TargetMode="External"/><Relationship Id="rId5" Type="http://schemas.openxmlformats.org/officeDocument/2006/relationships/hyperlink" Target="mailto:rau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987</Words>
  <Characters>5630</Characters>
  <Application>Microsoft Office Word</Application>
  <DocSecurity>0</DocSecurity>
  <Lines>46</Lines>
  <Paragraphs>13</Paragraphs>
  <ScaleCrop>false</ScaleCrop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2021-06-07T12:16:00Z</dcterms:created>
  <dcterms:modified xsi:type="dcterms:W3CDTF">2021-06-07T12:33:00Z</dcterms:modified>
</cp:coreProperties>
</file>